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51225" w14:textId="2CAB849A" w:rsidR="00166A39" w:rsidRPr="007D0A8F" w:rsidRDefault="00736C5C" w:rsidP="007D0A8F">
      <w:pPr>
        <w:spacing w:before="120" w:after="120" w:line="340" w:lineRule="exact"/>
        <w:jc w:val="center"/>
        <w:outlineLvl w:val="0"/>
        <w:rPr>
          <w:b/>
          <w:sz w:val="28"/>
          <w:szCs w:val="28"/>
        </w:rPr>
      </w:pPr>
      <w:r w:rsidRPr="007D0A8F">
        <w:rPr>
          <w:b/>
          <w:sz w:val="28"/>
          <w:szCs w:val="28"/>
        </w:rPr>
        <w:t>TIÊU CHUẨN K</w:t>
      </w:r>
      <w:r w:rsidR="005A0912" w:rsidRPr="007D0A8F">
        <w:rPr>
          <w:b/>
          <w:sz w:val="28"/>
          <w:szCs w:val="28"/>
        </w:rPr>
        <w:t>Ỹ THUẬT</w:t>
      </w:r>
      <w:bookmarkStart w:id="0" w:name="_Toc123027404"/>
      <w:r w:rsidR="007D0A8F">
        <w:rPr>
          <w:b/>
          <w:sz w:val="28"/>
          <w:szCs w:val="28"/>
        </w:rPr>
        <w:t xml:space="preserve"> </w:t>
      </w:r>
      <w:bookmarkEnd w:id="0"/>
      <w:r w:rsidR="00A1668D">
        <w:rPr>
          <w:b/>
          <w:bCs/>
          <w:kern w:val="32"/>
          <w:sz w:val="28"/>
          <w:szCs w:val="28"/>
          <w:lang w:val="sv-SE"/>
        </w:rPr>
        <w:t>CÁP HẠ ÁP</w:t>
      </w:r>
    </w:p>
    <w:p w14:paraId="25692A91" w14:textId="42B3A6E1" w:rsidR="007D0A8F" w:rsidRPr="007A0292" w:rsidRDefault="007D0A8F" w:rsidP="007A0292">
      <w:pPr>
        <w:jc w:val="center"/>
        <w:outlineLvl w:val="0"/>
        <w:rPr>
          <w:b/>
          <w:sz w:val="28"/>
          <w:szCs w:val="28"/>
        </w:rPr>
      </w:pPr>
      <w:r w:rsidRPr="007A0292">
        <w:rPr>
          <w:b/>
          <w:bCs/>
          <w:kern w:val="32"/>
          <w:sz w:val="28"/>
          <w:szCs w:val="28"/>
          <w:lang w:val="sv-SE"/>
        </w:rPr>
        <w:t>(</w:t>
      </w:r>
      <w:r w:rsidR="00A1668D" w:rsidRPr="007A0292">
        <w:rPr>
          <w:b/>
          <w:color w:val="000000"/>
          <w:sz w:val="28"/>
          <w:szCs w:val="28"/>
        </w:rPr>
        <w:t>Cáp hạ áp-Cu-4x</w:t>
      </w:r>
      <w:r w:rsidR="00B66BD2" w:rsidRPr="007A0292">
        <w:rPr>
          <w:b/>
          <w:color w:val="000000"/>
          <w:sz w:val="28"/>
          <w:szCs w:val="28"/>
        </w:rPr>
        <w:t>95</w:t>
      </w:r>
      <w:r w:rsidR="00A1668D" w:rsidRPr="007A0292">
        <w:rPr>
          <w:b/>
          <w:color w:val="000000"/>
          <w:sz w:val="28"/>
          <w:szCs w:val="28"/>
        </w:rPr>
        <w:t>mm2-giáp kim loại dải băng kép, cách điện XLPE</w:t>
      </w:r>
      <w:r w:rsidR="00057EB6" w:rsidRPr="007A0292">
        <w:rPr>
          <w:b/>
          <w:color w:val="000000"/>
          <w:sz w:val="28"/>
          <w:szCs w:val="28"/>
        </w:rPr>
        <w:t xml:space="preserve">; </w:t>
      </w:r>
      <w:r w:rsidR="007A0292" w:rsidRPr="007A0292">
        <w:rPr>
          <w:b/>
          <w:sz w:val="28"/>
          <w:szCs w:val="28"/>
        </w:rPr>
        <w:t>Cáp hạ áp 0,6/1(1,2)kV-Cu/XLPE/PVC-1x70mm2</w:t>
      </w:r>
      <w:r w:rsidR="00F72C72">
        <w:rPr>
          <w:b/>
          <w:sz w:val="28"/>
          <w:szCs w:val="28"/>
        </w:rPr>
        <w:t>;</w:t>
      </w:r>
      <w:r w:rsidR="007A0292" w:rsidRPr="007A0292">
        <w:rPr>
          <w:b/>
          <w:sz w:val="28"/>
          <w:szCs w:val="28"/>
        </w:rPr>
        <w:t xml:space="preserve"> </w:t>
      </w:r>
      <w:r w:rsidR="00057EB6" w:rsidRPr="007A0292">
        <w:rPr>
          <w:b/>
          <w:sz w:val="28"/>
          <w:szCs w:val="28"/>
        </w:rPr>
        <w:t>Cáp hạ áp-Cu-</w:t>
      </w:r>
      <w:r w:rsidR="00D620C8" w:rsidRPr="007A0292">
        <w:rPr>
          <w:b/>
          <w:sz w:val="28"/>
          <w:szCs w:val="28"/>
        </w:rPr>
        <w:t>1</w:t>
      </w:r>
      <w:r w:rsidR="00057EB6" w:rsidRPr="007A0292">
        <w:rPr>
          <w:b/>
          <w:sz w:val="28"/>
          <w:szCs w:val="28"/>
        </w:rPr>
        <w:t>x10mm2-không giáp kim loại, cách điện XLPE</w:t>
      </w:r>
      <w:r w:rsidR="00F72C72">
        <w:rPr>
          <w:b/>
          <w:sz w:val="28"/>
          <w:szCs w:val="28"/>
        </w:rPr>
        <w:t>;</w:t>
      </w:r>
      <w:r w:rsidR="00D620C8" w:rsidRPr="007A0292">
        <w:rPr>
          <w:b/>
          <w:sz w:val="28"/>
          <w:szCs w:val="28"/>
        </w:rPr>
        <w:t xml:space="preserve"> Cáp hạ áp-Cu-1x25mm2-không giáp kim loại, cách điện XLPE</w:t>
      </w:r>
      <w:r w:rsidR="00F72C72">
        <w:rPr>
          <w:b/>
          <w:sz w:val="28"/>
          <w:szCs w:val="28"/>
        </w:rPr>
        <w:t>;</w:t>
      </w:r>
      <w:r w:rsidR="00D620C8" w:rsidRPr="007A0292">
        <w:rPr>
          <w:b/>
          <w:sz w:val="28"/>
          <w:szCs w:val="28"/>
        </w:rPr>
        <w:t xml:space="preserve"> Cáp hạ áp-Cu-1x35mm2-không giáp kim loại, cách điện XLPE</w:t>
      </w:r>
      <w:r w:rsidR="00F72C72">
        <w:rPr>
          <w:b/>
          <w:sz w:val="28"/>
          <w:szCs w:val="28"/>
        </w:rPr>
        <w:t xml:space="preserve">; </w:t>
      </w:r>
      <w:r w:rsidR="00F72C72" w:rsidRPr="00057EB6">
        <w:rPr>
          <w:b/>
          <w:sz w:val="28"/>
          <w:szCs w:val="28"/>
        </w:rPr>
        <w:t>Cáp hạ áp-Cu-2x10mm2-không giáp kim loại, cách điện XLPE</w:t>
      </w:r>
      <w:r w:rsidRPr="007A0292">
        <w:rPr>
          <w:b/>
          <w:color w:val="000000"/>
          <w:sz w:val="28"/>
          <w:szCs w:val="28"/>
        </w:rPr>
        <w:t>)</w:t>
      </w:r>
    </w:p>
    <w:p w14:paraId="7A80332B" w14:textId="77777777" w:rsidR="00A1668D" w:rsidRPr="007D0A8F" w:rsidRDefault="00A1668D" w:rsidP="007D0A8F">
      <w:pPr>
        <w:jc w:val="center"/>
        <w:rPr>
          <w:b/>
          <w:color w:val="000000"/>
        </w:rPr>
      </w:pPr>
    </w:p>
    <w:p w14:paraId="43045139" w14:textId="62CC325B" w:rsidR="005F7E8E" w:rsidRPr="00CA3E76" w:rsidRDefault="005F7E8E" w:rsidP="009F7967">
      <w:pPr>
        <w:pStyle w:val="ListParagraph"/>
        <w:numPr>
          <w:ilvl w:val="0"/>
          <w:numId w:val="101"/>
        </w:numPr>
        <w:rPr>
          <w:b/>
          <w:sz w:val="28"/>
          <w:szCs w:val="28"/>
        </w:rPr>
      </w:pPr>
      <w:r w:rsidRPr="00CA3E76">
        <w:rPr>
          <w:b/>
          <w:sz w:val="28"/>
          <w:szCs w:val="28"/>
        </w:rPr>
        <w:t>Yêu cầu chung</w:t>
      </w:r>
    </w:p>
    <w:p w14:paraId="17ACBD78" w14:textId="77777777" w:rsidR="005F7E8E" w:rsidRPr="00CA3E76" w:rsidRDefault="005F7E8E" w:rsidP="009F7967">
      <w:pPr>
        <w:ind w:firstLine="360"/>
        <w:rPr>
          <w:sz w:val="28"/>
          <w:szCs w:val="28"/>
        </w:rPr>
      </w:pPr>
      <w:r w:rsidRPr="00CA3E76">
        <w:rPr>
          <w:sz w:val="28"/>
          <w:szCs w:val="28"/>
        </w:rPr>
        <w:t xml:space="preserve">Thông số kỹ thuật này bao gồm phần thiết kế, chế tạo, thử nghiệm, đóng gói và giao hàng đối với cáp ngầm hạ áp, cách điện XLPE hoặc EPR hoặc tương đương </w:t>
      </w:r>
      <w:proofErr w:type="gramStart"/>
      <w:r w:rsidRPr="00CA3E76">
        <w:rPr>
          <w:sz w:val="28"/>
          <w:szCs w:val="28"/>
        </w:rPr>
        <w:t>với  điện</w:t>
      </w:r>
      <w:proofErr w:type="gramEnd"/>
      <w:r w:rsidRPr="00CA3E76">
        <w:rPr>
          <w:sz w:val="28"/>
          <w:szCs w:val="28"/>
        </w:rPr>
        <w:t xml:space="preserve"> áp  định mức  0,6/1/1,2kV.</w:t>
      </w:r>
    </w:p>
    <w:p w14:paraId="58ED5C30" w14:textId="195B0A92" w:rsidR="005F7E8E" w:rsidRPr="00CA3E76" w:rsidRDefault="005F7E8E" w:rsidP="009F7967">
      <w:pPr>
        <w:pStyle w:val="ListParagraph"/>
        <w:numPr>
          <w:ilvl w:val="0"/>
          <w:numId w:val="101"/>
        </w:numPr>
        <w:rPr>
          <w:b/>
          <w:sz w:val="28"/>
          <w:szCs w:val="28"/>
        </w:rPr>
      </w:pPr>
      <w:r w:rsidRPr="00CA3E76">
        <w:rPr>
          <w:b/>
          <w:sz w:val="28"/>
          <w:szCs w:val="28"/>
        </w:rPr>
        <w:t>Tiêu chuẩn áp dụng</w:t>
      </w:r>
    </w:p>
    <w:p w14:paraId="24F6951A" w14:textId="77777777" w:rsidR="005F7E8E" w:rsidRPr="00CA3E76" w:rsidRDefault="005F7E8E" w:rsidP="009F7967">
      <w:pPr>
        <w:ind w:firstLine="360"/>
        <w:rPr>
          <w:sz w:val="28"/>
          <w:szCs w:val="28"/>
        </w:rPr>
      </w:pPr>
      <w:r w:rsidRPr="00CA3E76">
        <w:rPr>
          <w:sz w:val="28"/>
          <w:szCs w:val="28"/>
        </w:rPr>
        <w:t>TCVN 5935-1 (IEC 60502-1): Cáp điện có cách điện dạng đùn và phụ kiện cáp điện dùng cho điện áp danh định từ 1kV (Um = 1,2kV) đến 30kV (Um = 36kV).</w:t>
      </w:r>
    </w:p>
    <w:p w14:paraId="22C2BCFF" w14:textId="77777777" w:rsidR="005F7E8E" w:rsidRPr="00CA3E76" w:rsidRDefault="005F7E8E" w:rsidP="009F7967">
      <w:pPr>
        <w:ind w:firstLine="360"/>
        <w:rPr>
          <w:sz w:val="28"/>
          <w:szCs w:val="28"/>
        </w:rPr>
      </w:pPr>
      <w:r w:rsidRPr="00CA3E76">
        <w:rPr>
          <w:sz w:val="28"/>
          <w:szCs w:val="28"/>
        </w:rPr>
        <w:t>TCVN 6612 (IEC 60228): Ruột dẫn của cáp cách điện.</w:t>
      </w:r>
    </w:p>
    <w:p w14:paraId="23D93F1B" w14:textId="77777777" w:rsidR="005F7E8E" w:rsidRPr="00CA3E76" w:rsidRDefault="005F7E8E" w:rsidP="009F7967">
      <w:pPr>
        <w:ind w:firstLine="360"/>
        <w:rPr>
          <w:sz w:val="28"/>
          <w:szCs w:val="28"/>
        </w:rPr>
      </w:pPr>
      <w:r w:rsidRPr="00CA3E76">
        <w:rPr>
          <w:sz w:val="28"/>
          <w:szCs w:val="28"/>
        </w:rPr>
        <w:t>TCVN 10889 (IEC 60229): Cáp điện - Thử nghiệm trên vỏ ngoài dạng đùn có chức năng bảo vệ đặc biệt.</w:t>
      </w:r>
    </w:p>
    <w:p w14:paraId="6056B8B0" w14:textId="77777777" w:rsidR="005F7E8E" w:rsidRPr="00CA3E76" w:rsidRDefault="005F7E8E" w:rsidP="009F7967">
      <w:pPr>
        <w:ind w:firstLine="360"/>
        <w:rPr>
          <w:sz w:val="28"/>
          <w:szCs w:val="28"/>
        </w:rPr>
      </w:pPr>
      <w:r w:rsidRPr="00CA3E76">
        <w:rPr>
          <w:sz w:val="28"/>
          <w:szCs w:val="28"/>
        </w:rPr>
        <w:t>Và các tiêu chuẩn liên quan; các tiêu chuẩn tương đương hoặc cao hơn</w:t>
      </w:r>
    </w:p>
    <w:p w14:paraId="79F81585" w14:textId="77777777" w:rsidR="005F7E8E" w:rsidRPr="00CA3E76" w:rsidRDefault="005F7E8E" w:rsidP="009F7967">
      <w:pPr>
        <w:pStyle w:val="ListParagraph"/>
        <w:numPr>
          <w:ilvl w:val="0"/>
          <w:numId w:val="101"/>
        </w:numPr>
        <w:rPr>
          <w:b/>
          <w:sz w:val="28"/>
          <w:szCs w:val="28"/>
        </w:rPr>
      </w:pPr>
      <w:r w:rsidRPr="00CA3E76">
        <w:rPr>
          <w:b/>
          <w:sz w:val="28"/>
          <w:szCs w:val="28"/>
        </w:rPr>
        <w:t>Thiết kế và lắp đặt</w:t>
      </w:r>
    </w:p>
    <w:p w14:paraId="3D5E8A80" w14:textId="77777777" w:rsidR="005F7E8E" w:rsidRPr="00CA3E76" w:rsidRDefault="005F7E8E" w:rsidP="009F7967">
      <w:pPr>
        <w:ind w:firstLine="360"/>
        <w:rPr>
          <w:sz w:val="28"/>
          <w:szCs w:val="28"/>
        </w:rPr>
      </w:pPr>
      <w:r w:rsidRPr="00CA3E76">
        <w:rPr>
          <w:sz w:val="28"/>
          <w:szCs w:val="28"/>
        </w:rPr>
        <w:t>Cáp bọc hạ thế ruột đồng hoặc ruột nhôm loại 1 lõi, 2 lõi, 3 lõi, 4 lõi, cách điện bằng chất XLPE hoặc EPR hoặc tương đương. Vật chèn kín phải liên tục và chèn theo cách sao cho không để hơi ẩm lọt vào.</w:t>
      </w:r>
    </w:p>
    <w:p w14:paraId="6EF41BA7" w14:textId="77777777" w:rsidR="005F7E8E" w:rsidRPr="00CA3E76" w:rsidRDefault="005F7E8E" w:rsidP="009F7967">
      <w:pPr>
        <w:ind w:firstLine="360"/>
        <w:rPr>
          <w:sz w:val="28"/>
          <w:szCs w:val="28"/>
        </w:rPr>
      </w:pPr>
      <w:r w:rsidRPr="00CA3E76">
        <w:rPr>
          <w:sz w:val="28"/>
          <w:szCs w:val="28"/>
        </w:rPr>
        <w:t>Cáp phải phù hợp với số liệu sau:</w:t>
      </w:r>
    </w:p>
    <w:p w14:paraId="25D5B6A1" w14:textId="02BE98C6" w:rsidR="005F7E8E" w:rsidRPr="00CA3E76" w:rsidRDefault="005F7E8E" w:rsidP="009F7967">
      <w:pPr>
        <w:ind w:firstLine="360"/>
        <w:rPr>
          <w:sz w:val="28"/>
          <w:szCs w:val="28"/>
        </w:rPr>
      </w:pPr>
      <w:r w:rsidRPr="00CA3E76">
        <w:rPr>
          <w:sz w:val="28"/>
          <w:szCs w:val="28"/>
        </w:rPr>
        <w:t>Điện</w:t>
      </w:r>
      <w:r w:rsidR="009F7967" w:rsidRPr="00CA3E76">
        <w:rPr>
          <w:sz w:val="28"/>
          <w:szCs w:val="28"/>
        </w:rPr>
        <w:t xml:space="preserve"> áp hệ thống danh định: </w:t>
      </w:r>
      <w:r w:rsidRPr="00CA3E76">
        <w:rPr>
          <w:sz w:val="28"/>
          <w:szCs w:val="28"/>
        </w:rPr>
        <w:t>0,4kV</w:t>
      </w:r>
    </w:p>
    <w:p w14:paraId="12CBF3C4" w14:textId="10E0AFEE" w:rsidR="005F7E8E" w:rsidRPr="00CA3E76" w:rsidRDefault="009F7967" w:rsidP="009F7967">
      <w:pPr>
        <w:ind w:firstLine="360"/>
        <w:rPr>
          <w:sz w:val="28"/>
          <w:szCs w:val="28"/>
        </w:rPr>
      </w:pPr>
      <w:r w:rsidRPr="00CA3E76">
        <w:rPr>
          <w:sz w:val="28"/>
          <w:szCs w:val="28"/>
        </w:rPr>
        <w:t xml:space="preserve">Cấp cách điện: </w:t>
      </w:r>
      <w:r w:rsidR="005F7E8E" w:rsidRPr="00CA3E76">
        <w:rPr>
          <w:sz w:val="28"/>
          <w:szCs w:val="28"/>
        </w:rPr>
        <w:t>0,6/1/1,2kV</w:t>
      </w:r>
    </w:p>
    <w:p w14:paraId="35535F4D" w14:textId="1F4BD2FD" w:rsidR="005F7E8E" w:rsidRPr="00CA3E76" w:rsidRDefault="009F7967" w:rsidP="009F7967">
      <w:pPr>
        <w:ind w:firstLine="360"/>
        <w:rPr>
          <w:sz w:val="28"/>
          <w:szCs w:val="28"/>
        </w:rPr>
      </w:pPr>
      <w:r w:rsidRPr="00CA3E76">
        <w:rPr>
          <w:sz w:val="28"/>
          <w:szCs w:val="28"/>
        </w:rPr>
        <w:t xml:space="preserve">Hệ thống: </w:t>
      </w:r>
      <w:r w:rsidR="005F7E8E" w:rsidRPr="00CA3E76">
        <w:rPr>
          <w:sz w:val="28"/>
          <w:szCs w:val="28"/>
        </w:rPr>
        <w:t>3 pha, 4 dây, nối đất trực tiếp</w:t>
      </w:r>
    </w:p>
    <w:p w14:paraId="5A7BD02F" w14:textId="0A187F5F" w:rsidR="005F7E8E" w:rsidRPr="00CA3E76" w:rsidRDefault="0072417B" w:rsidP="009F7967">
      <w:pPr>
        <w:ind w:firstLine="360"/>
        <w:rPr>
          <w:sz w:val="28"/>
          <w:szCs w:val="28"/>
        </w:rPr>
      </w:pPr>
      <w:r w:rsidRPr="00CA3E76">
        <w:rPr>
          <w:sz w:val="28"/>
          <w:szCs w:val="28"/>
        </w:rPr>
        <w:t xml:space="preserve">Tần số: </w:t>
      </w:r>
      <w:r w:rsidR="005F7E8E" w:rsidRPr="00CA3E76">
        <w:rPr>
          <w:sz w:val="28"/>
          <w:szCs w:val="28"/>
        </w:rPr>
        <w:t>50Hz</w:t>
      </w:r>
    </w:p>
    <w:p w14:paraId="5AEE724A" w14:textId="3CAC618A" w:rsidR="005F7E8E" w:rsidRPr="00CA3E76" w:rsidRDefault="009F7967" w:rsidP="009F7967">
      <w:pPr>
        <w:pStyle w:val="ListParagraph"/>
        <w:numPr>
          <w:ilvl w:val="0"/>
          <w:numId w:val="103"/>
        </w:numPr>
        <w:rPr>
          <w:b/>
          <w:sz w:val="28"/>
          <w:szCs w:val="28"/>
        </w:rPr>
      </w:pPr>
      <w:r w:rsidRPr="00CA3E76">
        <w:rPr>
          <w:b/>
          <w:sz w:val="28"/>
          <w:szCs w:val="28"/>
        </w:rPr>
        <w:t xml:space="preserve">Số liệu thiết </w:t>
      </w:r>
      <w:r w:rsidR="005F7E8E" w:rsidRPr="00CA3E76">
        <w:rPr>
          <w:b/>
          <w:sz w:val="28"/>
          <w:szCs w:val="28"/>
        </w:rPr>
        <w:t>kế</w:t>
      </w:r>
    </w:p>
    <w:p w14:paraId="08A36B36" w14:textId="77777777" w:rsidR="005F7E8E" w:rsidRPr="00CA3E76" w:rsidRDefault="005F7E8E" w:rsidP="005F7E8E">
      <w:pPr>
        <w:rPr>
          <w:sz w:val="28"/>
          <w:szCs w:val="28"/>
        </w:rPr>
      </w:pPr>
      <w:r w:rsidRPr="00CA3E76">
        <w:rPr>
          <w:sz w:val="28"/>
          <w:szCs w:val="28"/>
        </w:rPr>
        <w:t>Cấu tạo cáp sẽ bao gồm:</w:t>
      </w:r>
    </w:p>
    <w:p w14:paraId="0054A06E" w14:textId="77777777" w:rsidR="005F7E8E" w:rsidRPr="00CA3E76" w:rsidRDefault="005F7E8E" w:rsidP="005F7E8E">
      <w:pPr>
        <w:rPr>
          <w:sz w:val="28"/>
          <w:szCs w:val="28"/>
        </w:rPr>
      </w:pPr>
      <w:r w:rsidRPr="00CA3E76">
        <w:rPr>
          <w:sz w:val="28"/>
          <w:szCs w:val="28"/>
        </w:rPr>
        <w:tab/>
        <w:t>- Cáp có sử dụng lớp chống va chạm cơ giới (có băng nhôm/băng thép)</w:t>
      </w:r>
    </w:p>
    <w:p w14:paraId="499B5D13" w14:textId="540E0F44" w:rsidR="005F7E8E" w:rsidRPr="00CA3E76" w:rsidRDefault="005F7E8E" w:rsidP="0072417B">
      <w:pPr>
        <w:ind w:firstLine="567"/>
        <w:rPr>
          <w:sz w:val="28"/>
          <w:szCs w:val="28"/>
        </w:rPr>
      </w:pPr>
      <w:r w:rsidRPr="00CA3E76">
        <w:rPr>
          <w:sz w:val="28"/>
          <w:szCs w:val="28"/>
        </w:rPr>
        <w:t xml:space="preserve">+ Ruột cáp (có băng </w:t>
      </w:r>
      <w:r w:rsidR="00057EB6">
        <w:rPr>
          <w:sz w:val="28"/>
          <w:szCs w:val="28"/>
        </w:rPr>
        <w:t>gi</w:t>
      </w:r>
      <w:r w:rsidRPr="00CA3E76">
        <w:rPr>
          <w:sz w:val="28"/>
          <w:szCs w:val="28"/>
        </w:rPr>
        <w:t>ãn nở chống thấm nước dọc theo lõi)</w:t>
      </w:r>
    </w:p>
    <w:p w14:paraId="684E75D2" w14:textId="77777777" w:rsidR="005F7E8E" w:rsidRPr="00CA3E76" w:rsidRDefault="005F7E8E" w:rsidP="0072417B">
      <w:pPr>
        <w:ind w:firstLine="567"/>
        <w:rPr>
          <w:sz w:val="28"/>
          <w:szCs w:val="28"/>
        </w:rPr>
      </w:pPr>
      <w:r w:rsidRPr="00CA3E76">
        <w:rPr>
          <w:sz w:val="28"/>
          <w:szCs w:val="28"/>
        </w:rPr>
        <w:t>+ Lớp bọc cách điện</w:t>
      </w:r>
    </w:p>
    <w:p w14:paraId="250AF24D" w14:textId="77777777" w:rsidR="005F7E8E" w:rsidRPr="00CA3E76" w:rsidRDefault="005F7E8E" w:rsidP="0072417B">
      <w:pPr>
        <w:ind w:firstLine="567"/>
        <w:rPr>
          <w:sz w:val="28"/>
          <w:szCs w:val="28"/>
        </w:rPr>
      </w:pPr>
      <w:r w:rsidRPr="00CA3E76">
        <w:rPr>
          <w:sz w:val="28"/>
          <w:szCs w:val="28"/>
        </w:rPr>
        <w:t>+ Lớp vỏ bọc trong</w:t>
      </w:r>
    </w:p>
    <w:p w14:paraId="2FFE34DD" w14:textId="77777777" w:rsidR="005F7E8E" w:rsidRPr="00CA3E76" w:rsidRDefault="005F7E8E" w:rsidP="0072417B">
      <w:pPr>
        <w:ind w:firstLine="567"/>
        <w:rPr>
          <w:sz w:val="28"/>
          <w:szCs w:val="28"/>
        </w:rPr>
      </w:pPr>
      <w:r w:rsidRPr="00CA3E76">
        <w:rPr>
          <w:sz w:val="28"/>
          <w:szCs w:val="28"/>
        </w:rPr>
        <w:t>+ Lớp bảo vệ chống va đập cơ giới</w:t>
      </w:r>
    </w:p>
    <w:p w14:paraId="463EC14D" w14:textId="77777777" w:rsidR="005F7E8E" w:rsidRPr="00CA3E76" w:rsidRDefault="005F7E8E" w:rsidP="0072417B">
      <w:pPr>
        <w:ind w:firstLine="567"/>
        <w:rPr>
          <w:sz w:val="28"/>
          <w:szCs w:val="28"/>
        </w:rPr>
      </w:pPr>
      <w:r w:rsidRPr="00CA3E76">
        <w:rPr>
          <w:sz w:val="28"/>
          <w:szCs w:val="28"/>
        </w:rPr>
        <w:t>+ Lớp vỏ bọc ngoài</w:t>
      </w:r>
    </w:p>
    <w:p w14:paraId="708A7798" w14:textId="77777777" w:rsidR="005F7E8E" w:rsidRPr="00CA3E76" w:rsidRDefault="005F7E8E" w:rsidP="0072417B">
      <w:pPr>
        <w:ind w:firstLine="567"/>
        <w:rPr>
          <w:sz w:val="28"/>
          <w:szCs w:val="28"/>
        </w:rPr>
      </w:pPr>
      <w:r w:rsidRPr="00CA3E76">
        <w:rPr>
          <w:sz w:val="28"/>
          <w:szCs w:val="28"/>
        </w:rPr>
        <w:t>Cáp không sử dụng lớp chống va chạm cơ giới (không có băng nhôm/băng thép)</w:t>
      </w:r>
    </w:p>
    <w:p w14:paraId="0B1AED25" w14:textId="7D38362D" w:rsidR="005F7E8E" w:rsidRPr="00CA3E76" w:rsidRDefault="005F7E8E" w:rsidP="0072417B">
      <w:pPr>
        <w:ind w:firstLine="567"/>
        <w:rPr>
          <w:sz w:val="28"/>
          <w:szCs w:val="28"/>
        </w:rPr>
      </w:pPr>
      <w:r w:rsidRPr="00CA3E76">
        <w:rPr>
          <w:sz w:val="28"/>
          <w:szCs w:val="28"/>
        </w:rPr>
        <w:t xml:space="preserve">+ Ruột cáp (có băng </w:t>
      </w:r>
      <w:r w:rsidR="00057EB6">
        <w:rPr>
          <w:sz w:val="28"/>
          <w:szCs w:val="28"/>
        </w:rPr>
        <w:t>gi</w:t>
      </w:r>
      <w:r w:rsidRPr="00CA3E76">
        <w:rPr>
          <w:sz w:val="28"/>
          <w:szCs w:val="28"/>
        </w:rPr>
        <w:t>ãn nở chống thấm nước dọc theo lõi)</w:t>
      </w:r>
    </w:p>
    <w:p w14:paraId="23085FB6" w14:textId="77777777" w:rsidR="005F7E8E" w:rsidRPr="00CA3E76" w:rsidRDefault="005F7E8E" w:rsidP="0072417B">
      <w:pPr>
        <w:ind w:firstLine="567"/>
        <w:rPr>
          <w:sz w:val="28"/>
          <w:szCs w:val="28"/>
        </w:rPr>
      </w:pPr>
      <w:r w:rsidRPr="00CA3E76">
        <w:rPr>
          <w:sz w:val="28"/>
          <w:szCs w:val="28"/>
        </w:rPr>
        <w:t>+ Lớp bọc cách điện</w:t>
      </w:r>
    </w:p>
    <w:p w14:paraId="134C9699" w14:textId="77777777" w:rsidR="005F7E8E" w:rsidRPr="00CA3E76" w:rsidRDefault="005F7E8E" w:rsidP="0072417B">
      <w:pPr>
        <w:ind w:firstLine="567"/>
        <w:rPr>
          <w:sz w:val="28"/>
          <w:szCs w:val="28"/>
        </w:rPr>
      </w:pPr>
      <w:r w:rsidRPr="00CA3E76">
        <w:rPr>
          <w:sz w:val="28"/>
          <w:szCs w:val="28"/>
        </w:rPr>
        <w:t>+ Lớp vỏ bọc ngoài</w:t>
      </w:r>
    </w:p>
    <w:p w14:paraId="7C3A1803" w14:textId="77777777" w:rsidR="005F7E8E" w:rsidRPr="00CA3E76" w:rsidRDefault="005F7E8E" w:rsidP="005F7E8E">
      <w:pPr>
        <w:rPr>
          <w:sz w:val="28"/>
          <w:szCs w:val="28"/>
        </w:rPr>
      </w:pPr>
      <w:r w:rsidRPr="00CA3E76">
        <w:rPr>
          <w:sz w:val="28"/>
          <w:szCs w:val="28"/>
        </w:rPr>
        <w:tab/>
        <w:t>Với cáp nhiều lõi sẽ có thêm lớp độn tạo tròn đều cho cáp khi bện các lõi.</w:t>
      </w:r>
    </w:p>
    <w:p w14:paraId="5BB82047" w14:textId="77777777" w:rsidR="005F7E8E" w:rsidRPr="00CA3E76" w:rsidRDefault="005F7E8E" w:rsidP="009F7967">
      <w:pPr>
        <w:pStyle w:val="ListParagraph"/>
        <w:numPr>
          <w:ilvl w:val="0"/>
          <w:numId w:val="103"/>
        </w:numPr>
        <w:rPr>
          <w:b/>
          <w:sz w:val="28"/>
          <w:szCs w:val="28"/>
        </w:rPr>
      </w:pPr>
      <w:r w:rsidRPr="00CA3E76">
        <w:rPr>
          <w:b/>
          <w:sz w:val="28"/>
          <w:szCs w:val="28"/>
        </w:rPr>
        <w:t>Ruột cáp</w:t>
      </w:r>
    </w:p>
    <w:p w14:paraId="41BB20EE" w14:textId="6AB5A4D9" w:rsidR="005F7E8E" w:rsidRPr="00CA3E76" w:rsidRDefault="005F7E8E" w:rsidP="009F7967">
      <w:pPr>
        <w:ind w:firstLine="567"/>
        <w:rPr>
          <w:sz w:val="28"/>
          <w:szCs w:val="28"/>
        </w:rPr>
      </w:pPr>
      <w:r w:rsidRPr="00CA3E76">
        <w:rPr>
          <w:sz w:val="28"/>
          <w:szCs w:val="28"/>
        </w:rPr>
        <w:t xml:space="preserve">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w:t>
      </w:r>
      <w:r w:rsidRPr="00CA3E76">
        <w:rPr>
          <w:sz w:val="28"/>
          <w:szCs w:val="28"/>
        </w:rPr>
        <w:lastRenderedPageBreak/>
        <w:t xml:space="preserve">tiếp xúc với nước (băng </w:t>
      </w:r>
      <w:r w:rsidR="005861F5">
        <w:rPr>
          <w:sz w:val="28"/>
          <w:szCs w:val="28"/>
        </w:rPr>
        <w:t>gi</w:t>
      </w:r>
      <w:r w:rsidRPr="00CA3E76">
        <w:rPr>
          <w:sz w:val="28"/>
          <w:szCs w:val="28"/>
        </w:rPr>
        <w:t>ãn nở chống thấm nước được đưa vào trong quá trình bện xoắn lõi).</w:t>
      </w:r>
    </w:p>
    <w:p w14:paraId="42EB1BD5" w14:textId="77777777" w:rsidR="005F7E8E" w:rsidRPr="00CA3E76" w:rsidRDefault="005F7E8E" w:rsidP="009F7967">
      <w:pPr>
        <w:ind w:firstLine="567"/>
        <w:rPr>
          <w:sz w:val="28"/>
          <w:szCs w:val="28"/>
        </w:rPr>
      </w:pPr>
      <w:r w:rsidRPr="00CA3E76">
        <w:rPr>
          <w:sz w:val="28"/>
          <w:szCs w:val="28"/>
        </w:rPr>
        <w:t>Với lõi cáp có tiết diện danh định nhỏ hơn 35mm2 được phép có hoặc không có băng giãn nở chống thấm nước khi tiếp xúc với nước ở trong lõi cáp.</w:t>
      </w:r>
    </w:p>
    <w:p w14:paraId="50979E42" w14:textId="77777777" w:rsidR="005F7E8E" w:rsidRPr="00CA3E76" w:rsidRDefault="005F7E8E" w:rsidP="009F7967">
      <w:pPr>
        <w:pStyle w:val="ListParagraph"/>
        <w:numPr>
          <w:ilvl w:val="0"/>
          <w:numId w:val="103"/>
        </w:numPr>
        <w:rPr>
          <w:b/>
          <w:sz w:val="28"/>
          <w:szCs w:val="28"/>
        </w:rPr>
      </w:pPr>
      <w:r w:rsidRPr="00CA3E76">
        <w:rPr>
          <w:b/>
          <w:sz w:val="28"/>
          <w:szCs w:val="28"/>
        </w:rPr>
        <w:t>Cách điện của ruột cáp</w:t>
      </w:r>
    </w:p>
    <w:p w14:paraId="639F28AF" w14:textId="14292B31" w:rsidR="005F7E8E" w:rsidRPr="00CA3E76" w:rsidRDefault="005F7E8E" w:rsidP="009F7967">
      <w:pPr>
        <w:ind w:firstLine="567"/>
        <w:rPr>
          <w:sz w:val="28"/>
          <w:szCs w:val="28"/>
        </w:rPr>
      </w:pPr>
      <w:r w:rsidRPr="00CA3E76">
        <w:rPr>
          <w:sz w:val="28"/>
          <w:szCs w:val="28"/>
        </w:rPr>
        <w:t>Chất cách điện của ruột cáp là XLPE/</w:t>
      </w:r>
      <w:r w:rsidR="005861F5">
        <w:rPr>
          <w:sz w:val="28"/>
          <w:szCs w:val="28"/>
        </w:rPr>
        <w:t xml:space="preserve">EPR và phải được thực hiện bằng </w:t>
      </w:r>
      <w:r w:rsidRPr="00CA3E76">
        <w:rPr>
          <w:sz w:val="28"/>
          <w:szCs w:val="28"/>
        </w:rPr>
        <w:t>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14:paraId="6BE8B230" w14:textId="77777777" w:rsidR="005F7E8E" w:rsidRPr="00CA3E76" w:rsidRDefault="005F7E8E" w:rsidP="009F7967">
      <w:pPr>
        <w:pStyle w:val="ListParagraph"/>
        <w:numPr>
          <w:ilvl w:val="0"/>
          <w:numId w:val="103"/>
        </w:numPr>
        <w:rPr>
          <w:b/>
          <w:sz w:val="28"/>
          <w:szCs w:val="28"/>
        </w:rPr>
      </w:pPr>
      <w:r w:rsidRPr="00CA3E76">
        <w:rPr>
          <w:b/>
          <w:sz w:val="28"/>
          <w:szCs w:val="28"/>
        </w:rPr>
        <w:t>Lớp vỏ bọc trong, lớp vỏ bọc ngoài</w:t>
      </w:r>
    </w:p>
    <w:p w14:paraId="5908DBDD" w14:textId="77777777" w:rsidR="005F7E8E" w:rsidRPr="00CA3E76" w:rsidRDefault="005F7E8E" w:rsidP="009F7967">
      <w:pPr>
        <w:ind w:firstLine="360"/>
        <w:rPr>
          <w:sz w:val="28"/>
          <w:szCs w:val="28"/>
        </w:rPr>
      </w:pPr>
      <w:r w:rsidRPr="00CA3E76">
        <w:rPr>
          <w:sz w:val="28"/>
          <w:szCs w:val="28"/>
        </w:rPr>
        <w:t>Lớp vỏ bọc không chứa kim loại làm bằng hợp chất nhựa dẻo PVC hoặc PE. Độ</w:t>
      </w:r>
    </w:p>
    <w:p w14:paraId="43E79403" w14:textId="77777777" w:rsidR="005F7E8E" w:rsidRPr="00CA3E76" w:rsidRDefault="005F7E8E" w:rsidP="005F7E8E">
      <w:pPr>
        <w:rPr>
          <w:sz w:val="28"/>
          <w:szCs w:val="28"/>
        </w:rPr>
      </w:pPr>
      <w:r w:rsidRPr="00CA3E76">
        <w:rPr>
          <w:sz w:val="28"/>
          <w:szCs w:val="28"/>
        </w:rPr>
        <w:t>dầy lớp vỏ bọc đáp ứng theo TCVN 5935-1 (hoặc tương đương)</w:t>
      </w:r>
    </w:p>
    <w:p w14:paraId="2626120E" w14:textId="77777777" w:rsidR="005F7E8E" w:rsidRPr="00CA3E76" w:rsidRDefault="005F7E8E" w:rsidP="009F7967">
      <w:pPr>
        <w:pStyle w:val="ListParagraph"/>
        <w:numPr>
          <w:ilvl w:val="0"/>
          <w:numId w:val="103"/>
        </w:numPr>
        <w:ind w:left="0" w:firstLine="284"/>
        <w:rPr>
          <w:i/>
          <w:sz w:val="28"/>
          <w:szCs w:val="28"/>
        </w:rPr>
      </w:pPr>
      <w:r w:rsidRPr="00CA3E76">
        <w:rPr>
          <w:b/>
          <w:sz w:val="28"/>
          <w:szCs w:val="28"/>
        </w:rPr>
        <w:t xml:space="preserve">Lớp bảo vệ chống va đập cơ giới </w:t>
      </w:r>
      <w:r w:rsidRPr="00CA3E76">
        <w:rPr>
          <w:i/>
          <w:sz w:val="28"/>
          <w:szCs w:val="28"/>
        </w:rPr>
        <w:t>(với cáp không sử dụng lớp chống va chạm cơ giới sẽ không có phần này).</w:t>
      </w:r>
    </w:p>
    <w:p w14:paraId="1D8F6A32" w14:textId="77777777" w:rsidR="005F7E8E" w:rsidRPr="00CA3E76" w:rsidRDefault="005F7E8E" w:rsidP="009F7967">
      <w:pPr>
        <w:ind w:firstLine="284"/>
        <w:rPr>
          <w:sz w:val="28"/>
          <w:szCs w:val="28"/>
        </w:rPr>
      </w:pPr>
      <w:r w:rsidRPr="00CA3E76">
        <w:rPr>
          <w:sz w:val="28"/>
          <w:szCs w:val="28"/>
        </w:rPr>
        <w:t>Cáp được thiết kế có lớp bảo vệ để chống được va đập cơ giới ở dưới lớp vỏ bọc ngoài của cáp.</w:t>
      </w:r>
    </w:p>
    <w:p w14:paraId="21E9C21A" w14:textId="77777777" w:rsidR="005F7E8E" w:rsidRPr="00CA3E76" w:rsidRDefault="005F7E8E" w:rsidP="009F7967">
      <w:pPr>
        <w:ind w:firstLine="284"/>
        <w:rPr>
          <w:sz w:val="28"/>
          <w:szCs w:val="28"/>
        </w:rPr>
      </w:pPr>
      <w:r w:rsidRPr="00CA3E76">
        <w:rPr>
          <w:sz w:val="28"/>
          <w:szCs w:val="28"/>
        </w:rPr>
        <w:t>Đối với cáp 2 lõi, 3 lõi, 4 lõi sử dụng 02 lớp băng thép mạ kẽm.</w:t>
      </w:r>
    </w:p>
    <w:p w14:paraId="1FC8334B" w14:textId="77777777" w:rsidR="005F7E8E" w:rsidRPr="00CA3E76" w:rsidRDefault="005F7E8E" w:rsidP="009F7967">
      <w:pPr>
        <w:ind w:firstLine="284"/>
        <w:rPr>
          <w:sz w:val="28"/>
          <w:szCs w:val="28"/>
        </w:rPr>
      </w:pPr>
      <w:r w:rsidRPr="00CA3E76">
        <w:rPr>
          <w:sz w:val="28"/>
          <w:szCs w:val="28"/>
        </w:rPr>
        <w:t>Đối với cáp 1 lõi sử dụng 02 lớp băng nhôm.</w:t>
      </w:r>
    </w:p>
    <w:p w14:paraId="5E648189" w14:textId="77777777" w:rsidR="005F7E8E" w:rsidRPr="00CA3E76" w:rsidRDefault="005F7E8E" w:rsidP="009F7967">
      <w:pPr>
        <w:spacing w:after="120"/>
        <w:ind w:firstLine="284"/>
        <w:rPr>
          <w:sz w:val="28"/>
          <w:szCs w:val="28"/>
        </w:rPr>
      </w:pPr>
      <w:r w:rsidRPr="00CA3E76">
        <w:rPr>
          <w:sz w:val="28"/>
          <w:szCs w:val="28"/>
        </w:rPr>
        <w:t>Độ dầy danh định của lớp giáp được quy định như bảng dưới (đáp ứng TCVN 5935-1):</w:t>
      </w:r>
    </w:p>
    <w:tbl>
      <w:tblPr>
        <w:tblW w:w="0" w:type="auto"/>
        <w:jc w:val="center"/>
        <w:tblLayout w:type="fixed"/>
        <w:tblCellMar>
          <w:left w:w="0" w:type="dxa"/>
          <w:right w:w="0" w:type="dxa"/>
        </w:tblCellMar>
        <w:tblLook w:val="0000" w:firstRow="0" w:lastRow="0" w:firstColumn="0" w:lastColumn="0" w:noHBand="0" w:noVBand="0"/>
      </w:tblPr>
      <w:tblGrid>
        <w:gridCol w:w="2323"/>
        <w:gridCol w:w="2323"/>
        <w:gridCol w:w="2319"/>
        <w:gridCol w:w="2323"/>
      </w:tblGrid>
      <w:tr w:rsidR="005F7E8E" w:rsidRPr="00CA3E76" w14:paraId="353424C7" w14:textId="77777777" w:rsidTr="00037772">
        <w:trPr>
          <w:trHeight w:hRule="exact" w:val="730"/>
          <w:tblHeader/>
          <w:jc w:val="center"/>
        </w:trPr>
        <w:tc>
          <w:tcPr>
            <w:tcW w:w="4646" w:type="dxa"/>
            <w:gridSpan w:val="2"/>
            <w:tcBorders>
              <w:top w:val="single" w:sz="4" w:space="0" w:color="000000"/>
              <w:left w:val="single" w:sz="4" w:space="0" w:color="000000"/>
              <w:bottom w:val="single" w:sz="4" w:space="0" w:color="000000"/>
              <w:right w:val="single" w:sz="4" w:space="0" w:color="000000"/>
            </w:tcBorders>
          </w:tcPr>
          <w:p w14:paraId="50CA54F0" w14:textId="77777777" w:rsidR="005F7E8E" w:rsidRPr="00CA3E76" w:rsidRDefault="005F7E8E" w:rsidP="00CC0028">
            <w:pPr>
              <w:jc w:val="center"/>
              <w:rPr>
                <w:sz w:val="28"/>
                <w:szCs w:val="28"/>
              </w:rPr>
            </w:pPr>
            <w:r w:rsidRPr="00CA3E76">
              <w:rPr>
                <w:sz w:val="28"/>
                <w:szCs w:val="28"/>
              </w:rPr>
              <w:t>Đường kính giả định bên dưới áo giáp (mm)</w:t>
            </w:r>
          </w:p>
        </w:tc>
        <w:tc>
          <w:tcPr>
            <w:tcW w:w="4642" w:type="dxa"/>
            <w:gridSpan w:val="2"/>
            <w:tcBorders>
              <w:top w:val="single" w:sz="4" w:space="0" w:color="000000"/>
              <w:left w:val="single" w:sz="4" w:space="0" w:color="000000"/>
              <w:bottom w:val="single" w:sz="4" w:space="0" w:color="000000"/>
              <w:right w:val="single" w:sz="4" w:space="0" w:color="000000"/>
            </w:tcBorders>
          </w:tcPr>
          <w:p w14:paraId="7D2951CD" w14:textId="77777777" w:rsidR="005F7E8E" w:rsidRPr="00CA3E76" w:rsidRDefault="005F7E8E" w:rsidP="00CC0028">
            <w:pPr>
              <w:jc w:val="center"/>
              <w:rPr>
                <w:sz w:val="28"/>
                <w:szCs w:val="28"/>
              </w:rPr>
            </w:pPr>
            <w:r w:rsidRPr="00CA3E76">
              <w:rPr>
                <w:sz w:val="28"/>
                <w:szCs w:val="28"/>
              </w:rPr>
              <w:t>Độ dầy danh định của mỗi dải băng (mm)</w:t>
            </w:r>
          </w:p>
        </w:tc>
      </w:tr>
      <w:tr w:rsidR="005F7E8E" w:rsidRPr="00CA3E76" w14:paraId="14BC7688" w14:textId="77777777" w:rsidTr="00037772">
        <w:trPr>
          <w:trHeight w:hRule="exact" w:val="730"/>
          <w:jc w:val="center"/>
        </w:trPr>
        <w:tc>
          <w:tcPr>
            <w:tcW w:w="2323" w:type="dxa"/>
            <w:tcBorders>
              <w:top w:val="single" w:sz="4" w:space="0" w:color="000000"/>
              <w:left w:val="single" w:sz="4" w:space="0" w:color="000000"/>
              <w:bottom w:val="single" w:sz="4" w:space="0" w:color="000000"/>
              <w:right w:val="single" w:sz="4" w:space="0" w:color="000000"/>
            </w:tcBorders>
          </w:tcPr>
          <w:p w14:paraId="2C73B126" w14:textId="77777777" w:rsidR="005F7E8E" w:rsidRPr="00CA3E76" w:rsidRDefault="005F7E8E" w:rsidP="00CC0028">
            <w:pPr>
              <w:jc w:val="center"/>
              <w:rPr>
                <w:sz w:val="28"/>
                <w:szCs w:val="28"/>
              </w:rPr>
            </w:pPr>
            <w:r w:rsidRPr="00CA3E76">
              <w:rPr>
                <w:sz w:val="28"/>
                <w:szCs w:val="28"/>
              </w:rPr>
              <w:t>Lớn hơn</w:t>
            </w:r>
          </w:p>
        </w:tc>
        <w:tc>
          <w:tcPr>
            <w:tcW w:w="2323" w:type="dxa"/>
            <w:tcBorders>
              <w:top w:val="single" w:sz="4" w:space="0" w:color="000000"/>
              <w:left w:val="single" w:sz="4" w:space="0" w:color="000000"/>
              <w:bottom w:val="single" w:sz="4" w:space="0" w:color="000000"/>
              <w:right w:val="single" w:sz="4" w:space="0" w:color="000000"/>
            </w:tcBorders>
          </w:tcPr>
          <w:p w14:paraId="6D5FC3E3" w14:textId="77777777" w:rsidR="005F7E8E" w:rsidRPr="00CA3E76" w:rsidRDefault="005F7E8E" w:rsidP="00CC0028">
            <w:pPr>
              <w:jc w:val="center"/>
              <w:rPr>
                <w:sz w:val="28"/>
                <w:szCs w:val="28"/>
              </w:rPr>
            </w:pPr>
            <w:r w:rsidRPr="00CA3E76">
              <w:rPr>
                <w:sz w:val="28"/>
                <w:szCs w:val="28"/>
              </w:rPr>
              <w:t>Đến  và bằng</w:t>
            </w:r>
          </w:p>
        </w:tc>
        <w:tc>
          <w:tcPr>
            <w:tcW w:w="2319" w:type="dxa"/>
            <w:tcBorders>
              <w:top w:val="single" w:sz="4" w:space="0" w:color="000000"/>
              <w:left w:val="single" w:sz="4" w:space="0" w:color="000000"/>
              <w:bottom w:val="single" w:sz="4" w:space="0" w:color="000000"/>
              <w:right w:val="single" w:sz="4" w:space="0" w:color="000000"/>
            </w:tcBorders>
          </w:tcPr>
          <w:p w14:paraId="0DEAC771" w14:textId="77777777" w:rsidR="005F7E8E" w:rsidRPr="00CA3E76" w:rsidRDefault="005F7E8E" w:rsidP="00CC0028">
            <w:pPr>
              <w:jc w:val="center"/>
              <w:rPr>
                <w:sz w:val="28"/>
                <w:szCs w:val="28"/>
              </w:rPr>
            </w:pPr>
            <w:r w:rsidRPr="00CA3E76">
              <w:rPr>
                <w:sz w:val="28"/>
                <w:szCs w:val="28"/>
              </w:rPr>
              <w:t>Thép hoặc thép mạ</w:t>
            </w:r>
          </w:p>
        </w:tc>
        <w:tc>
          <w:tcPr>
            <w:tcW w:w="2323" w:type="dxa"/>
            <w:tcBorders>
              <w:top w:val="single" w:sz="4" w:space="0" w:color="000000"/>
              <w:left w:val="single" w:sz="4" w:space="0" w:color="000000"/>
              <w:bottom w:val="single" w:sz="4" w:space="0" w:color="000000"/>
              <w:right w:val="single" w:sz="4" w:space="0" w:color="000000"/>
            </w:tcBorders>
          </w:tcPr>
          <w:p w14:paraId="02F1E3CA" w14:textId="77777777" w:rsidR="005F7E8E" w:rsidRPr="00CA3E76" w:rsidRDefault="005F7E8E" w:rsidP="00CC0028">
            <w:pPr>
              <w:jc w:val="center"/>
              <w:rPr>
                <w:sz w:val="28"/>
                <w:szCs w:val="28"/>
              </w:rPr>
            </w:pPr>
            <w:r w:rsidRPr="00CA3E76">
              <w:rPr>
                <w:sz w:val="28"/>
                <w:szCs w:val="28"/>
              </w:rPr>
              <w:t>Nhôm hoặc hợp kim nhôm</w:t>
            </w:r>
          </w:p>
        </w:tc>
      </w:tr>
      <w:tr w:rsidR="005F7E8E" w:rsidRPr="00CA3E76" w14:paraId="758E8499" w14:textId="77777777" w:rsidTr="00037772">
        <w:trPr>
          <w:trHeight w:hRule="exact" w:val="370"/>
          <w:jc w:val="center"/>
        </w:trPr>
        <w:tc>
          <w:tcPr>
            <w:tcW w:w="2323" w:type="dxa"/>
            <w:tcBorders>
              <w:top w:val="single" w:sz="4" w:space="0" w:color="000000"/>
              <w:left w:val="single" w:sz="4" w:space="0" w:color="000000"/>
              <w:bottom w:val="single" w:sz="4" w:space="0" w:color="000000"/>
              <w:right w:val="single" w:sz="4" w:space="0" w:color="000000"/>
            </w:tcBorders>
          </w:tcPr>
          <w:p w14:paraId="1D1BF117" w14:textId="77777777" w:rsidR="005F7E8E" w:rsidRPr="00CA3E76" w:rsidRDefault="005F7E8E" w:rsidP="00CC0028">
            <w:pPr>
              <w:jc w:val="center"/>
              <w:rPr>
                <w:sz w:val="28"/>
                <w:szCs w:val="28"/>
              </w:rPr>
            </w:pPr>
            <w:r w:rsidRPr="00CA3E76">
              <w:rPr>
                <w:sz w:val="28"/>
                <w:szCs w:val="28"/>
              </w:rPr>
              <w:t>-</w:t>
            </w:r>
          </w:p>
        </w:tc>
        <w:tc>
          <w:tcPr>
            <w:tcW w:w="2323" w:type="dxa"/>
            <w:tcBorders>
              <w:top w:val="single" w:sz="4" w:space="0" w:color="000000"/>
              <w:left w:val="single" w:sz="4" w:space="0" w:color="000000"/>
              <w:bottom w:val="single" w:sz="4" w:space="0" w:color="000000"/>
              <w:right w:val="single" w:sz="4" w:space="0" w:color="000000"/>
            </w:tcBorders>
          </w:tcPr>
          <w:p w14:paraId="53FCB3E1" w14:textId="77777777" w:rsidR="005F7E8E" w:rsidRPr="00CA3E76" w:rsidRDefault="005F7E8E" w:rsidP="00CC0028">
            <w:pPr>
              <w:jc w:val="center"/>
              <w:rPr>
                <w:sz w:val="28"/>
                <w:szCs w:val="28"/>
              </w:rPr>
            </w:pPr>
            <w:r w:rsidRPr="00CA3E76">
              <w:rPr>
                <w:sz w:val="28"/>
                <w:szCs w:val="28"/>
              </w:rPr>
              <w:t>30</w:t>
            </w:r>
          </w:p>
        </w:tc>
        <w:tc>
          <w:tcPr>
            <w:tcW w:w="2319" w:type="dxa"/>
            <w:tcBorders>
              <w:top w:val="single" w:sz="4" w:space="0" w:color="000000"/>
              <w:left w:val="single" w:sz="4" w:space="0" w:color="000000"/>
              <w:bottom w:val="single" w:sz="4" w:space="0" w:color="000000"/>
              <w:right w:val="single" w:sz="4" w:space="0" w:color="000000"/>
            </w:tcBorders>
          </w:tcPr>
          <w:p w14:paraId="208DA53E" w14:textId="77777777" w:rsidR="005F7E8E" w:rsidRPr="00CA3E76" w:rsidRDefault="005F7E8E" w:rsidP="00CC0028">
            <w:pPr>
              <w:jc w:val="center"/>
              <w:rPr>
                <w:sz w:val="28"/>
                <w:szCs w:val="28"/>
              </w:rPr>
            </w:pPr>
            <w:r w:rsidRPr="00CA3E76">
              <w:rPr>
                <w:sz w:val="28"/>
                <w:szCs w:val="28"/>
              </w:rPr>
              <w:t>0,2</w:t>
            </w:r>
          </w:p>
        </w:tc>
        <w:tc>
          <w:tcPr>
            <w:tcW w:w="2323" w:type="dxa"/>
            <w:tcBorders>
              <w:top w:val="single" w:sz="4" w:space="0" w:color="000000"/>
              <w:left w:val="single" w:sz="4" w:space="0" w:color="000000"/>
              <w:bottom w:val="single" w:sz="4" w:space="0" w:color="000000"/>
              <w:right w:val="single" w:sz="4" w:space="0" w:color="000000"/>
            </w:tcBorders>
          </w:tcPr>
          <w:p w14:paraId="75090194" w14:textId="77777777" w:rsidR="005F7E8E" w:rsidRPr="00CA3E76" w:rsidRDefault="005F7E8E" w:rsidP="00CC0028">
            <w:pPr>
              <w:jc w:val="center"/>
              <w:rPr>
                <w:sz w:val="28"/>
                <w:szCs w:val="28"/>
              </w:rPr>
            </w:pPr>
            <w:r w:rsidRPr="00CA3E76">
              <w:rPr>
                <w:sz w:val="28"/>
                <w:szCs w:val="28"/>
              </w:rPr>
              <w:t>0,5</w:t>
            </w:r>
          </w:p>
        </w:tc>
      </w:tr>
      <w:tr w:rsidR="005F7E8E" w:rsidRPr="00CA3E76" w14:paraId="41D0EE88" w14:textId="77777777" w:rsidTr="00037772">
        <w:trPr>
          <w:trHeight w:hRule="exact" w:val="370"/>
          <w:jc w:val="center"/>
        </w:trPr>
        <w:tc>
          <w:tcPr>
            <w:tcW w:w="2323" w:type="dxa"/>
            <w:tcBorders>
              <w:top w:val="single" w:sz="4" w:space="0" w:color="000000"/>
              <w:left w:val="single" w:sz="4" w:space="0" w:color="000000"/>
              <w:bottom w:val="single" w:sz="4" w:space="0" w:color="000000"/>
              <w:right w:val="single" w:sz="4" w:space="0" w:color="000000"/>
            </w:tcBorders>
          </w:tcPr>
          <w:p w14:paraId="7781C8E8" w14:textId="77777777" w:rsidR="005F7E8E" w:rsidRPr="00CA3E76" w:rsidRDefault="005F7E8E" w:rsidP="00CC0028">
            <w:pPr>
              <w:jc w:val="center"/>
              <w:rPr>
                <w:sz w:val="28"/>
                <w:szCs w:val="28"/>
              </w:rPr>
            </w:pPr>
            <w:r w:rsidRPr="00CA3E76">
              <w:rPr>
                <w:sz w:val="28"/>
                <w:szCs w:val="28"/>
              </w:rPr>
              <w:t>30</w:t>
            </w:r>
          </w:p>
        </w:tc>
        <w:tc>
          <w:tcPr>
            <w:tcW w:w="2323" w:type="dxa"/>
            <w:tcBorders>
              <w:top w:val="single" w:sz="4" w:space="0" w:color="000000"/>
              <w:left w:val="single" w:sz="4" w:space="0" w:color="000000"/>
              <w:bottom w:val="single" w:sz="4" w:space="0" w:color="000000"/>
              <w:right w:val="single" w:sz="4" w:space="0" w:color="000000"/>
            </w:tcBorders>
          </w:tcPr>
          <w:p w14:paraId="490558B4" w14:textId="77777777" w:rsidR="005F7E8E" w:rsidRPr="00CA3E76" w:rsidRDefault="005F7E8E" w:rsidP="00CC0028">
            <w:pPr>
              <w:jc w:val="center"/>
              <w:rPr>
                <w:sz w:val="28"/>
                <w:szCs w:val="28"/>
              </w:rPr>
            </w:pPr>
            <w:r w:rsidRPr="00CA3E76">
              <w:rPr>
                <w:sz w:val="28"/>
                <w:szCs w:val="28"/>
              </w:rPr>
              <w:t>70</w:t>
            </w:r>
          </w:p>
        </w:tc>
        <w:tc>
          <w:tcPr>
            <w:tcW w:w="2319" w:type="dxa"/>
            <w:tcBorders>
              <w:top w:val="single" w:sz="4" w:space="0" w:color="000000"/>
              <w:left w:val="single" w:sz="4" w:space="0" w:color="000000"/>
              <w:bottom w:val="single" w:sz="4" w:space="0" w:color="000000"/>
              <w:right w:val="single" w:sz="4" w:space="0" w:color="000000"/>
            </w:tcBorders>
          </w:tcPr>
          <w:p w14:paraId="6D28C4EF" w14:textId="77777777" w:rsidR="005F7E8E" w:rsidRPr="00CA3E76" w:rsidRDefault="005F7E8E" w:rsidP="00CC0028">
            <w:pPr>
              <w:jc w:val="center"/>
              <w:rPr>
                <w:sz w:val="28"/>
                <w:szCs w:val="28"/>
              </w:rPr>
            </w:pPr>
            <w:r w:rsidRPr="00CA3E76">
              <w:rPr>
                <w:sz w:val="28"/>
                <w:szCs w:val="28"/>
              </w:rPr>
              <w:t>0,5</w:t>
            </w:r>
          </w:p>
        </w:tc>
        <w:tc>
          <w:tcPr>
            <w:tcW w:w="2323" w:type="dxa"/>
            <w:tcBorders>
              <w:top w:val="single" w:sz="4" w:space="0" w:color="000000"/>
              <w:left w:val="single" w:sz="4" w:space="0" w:color="000000"/>
              <w:bottom w:val="single" w:sz="4" w:space="0" w:color="000000"/>
              <w:right w:val="single" w:sz="4" w:space="0" w:color="000000"/>
            </w:tcBorders>
          </w:tcPr>
          <w:p w14:paraId="5017F2F8" w14:textId="77777777" w:rsidR="005F7E8E" w:rsidRPr="00CA3E76" w:rsidRDefault="005F7E8E" w:rsidP="00CC0028">
            <w:pPr>
              <w:jc w:val="center"/>
              <w:rPr>
                <w:sz w:val="28"/>
                <w:szCs w:val="28"/>
              </w:rPr>
            </w:pPr>
            <w:r w:rsidRPr="00CA3E76">
              <w:rPr>
                <w:sz w:val="28"/>
                <w:szCs w:val="28"/>
              </w:rPr>
              <w:t>0,5</w:t>
            </w:r>
          </w:p>
        </w:tc>
      </w:tr>
      <w:tr w:rsidR="005F7E8E" w:rsidRPr="00CA3E76" w14:paraId="6527D684" w14:textId="77777777" w:rsidTr="00037772">
        <w:trPr>
          <w:trHeight w:hRule="exact" w:val="370"/>
          <w:jc w:val="center"/>
        </w:trPr>
        <w:tc>
          <w:tcPr>
            <w:tcW w:w="2323" w:type="dxa"/>
            <w:tcBorders>
              <w:top w:val="single" w:sz="4" w:space="0" w:color="000000"/>
              <w:left w:val="single" w:sz="4" w:space="0" w:color="000000"/>
              <w:bottom w:val="single" w:sz="4" w:space="0" w:color="000000"/>
              <w:right w:val="single" w:sz="4" w:space="0" w:color="000000"/>
            </w:tcBorders>
          </w:tcPr>
          <w:p w14:paraId="075BBA77" w14:textId="77777777" w:rsidR="005F7E8E" w:rsidRPr="00CA3E76" w:rsidRDefault="005F7E8E" w:rsidP="00CC0028">
            <w:pPr>
              <w:jc w:val="center"/>
              <w:rPr>
                <w:sz w:val="28"/>
                <w:szCs w:val="28"/>
              </w:rPr>
            </w:pPr>
            <w:r w:rsidRPr="00CA3E76">
              <w:rPr>
                <w:sz w:val="28"/>
                <w:szCs w:val="28"/>
              </w:rPr>
              <w:t>70</w:t>
            </w:r>
          </w:p>
        </w:tc>
        <w:tc>
          <w:tcPr>
            <w:tcW w:w="2323" w:type="dxa"/>
            <w:tcBorders>
              <w:top w:val="single" w:sz="4" w:space="0" w:color="000000"/>
              <w:left w:val="single" w:sz="4" w:space="0" w:color="000000"/>
              <w:bottom w:val="single" w:sz="4" w:space="0" w:color="000000"/>
              <w:right w:val="single" w:sz="4" w:space="0" w:color="000000"/>
            </w:tcBorders>
          </w:tcPr>
          <w:p w14:paraId="650D1FA6" w14:textId="77777777" w:rsidR="005F7E8E" w:rsidRPr="00CA3E76" w:rsidRDefault="005F7E8E" w:rsidP="00CC0028">
            <w:pPr>
              <w:jc w:val="center"/>
              <w:rPr>
                <w:sz w:val="28"/>
                <w:szCs w:val="28"/>
              </w:rPr>
            </w:pPr>
            <w:r w:rsidRPr="00CA3E76">
              <w:rPr>
                <w:sz w:val="28"/>
                <w:szCs w:val="28"/>
              </w:rPr>
              <w:t>-</w:t>
            </w:r>
          </w:p>
        </w:tc>
        <w:tc>
          <w:tcPr>
            <w:tcW w:w="2319" w:type="dxa"/>
            <w:tcBorders>
              <w:top w:val="single" w:sz="4" w:space="0" w:color="000000"/>
              <w:left w:val="single" w:sz="4" w:space="0" w:color="000000"/>
              <w:bottom w:val="single" w:sz="4" w:space="0" w:color="000000"/>
              <w:right w:val="single" w:sz="4" w:space="0" w:color="000000"/>
            </w:tcBorders>
          </w:tcPr>
          <w:p w14:paraId="43841AE4" w14:textId="77777777" w:rsidR="005F7E8E" w:rsidRPr="00CA3E76" w:rsidRDefault="005F7E8E" w:rsidP="00CC0028">
            <w:pPr>
              <w:jc w:val="center"/>
              <w:rPr>
                <w:sz w:val="28"/>
                <w:szCs w:val="28"/>
              </w:rPr>
            </w:pPr>
            <w:r w:rsidRPr="00CA3E76">
              <w:rPr>
                <w:sz w:val="28"/>
                <w:szCs w:val="28"/>
              </w:rPr>
              <w:t>0,8</w:t>
            </w:r>
          </w:p>
        </w:tc>
        <w:tc>
          <w:tcPr>
            <w:tcW w:w="2323" w:type="dxa"/>
            <w:tcBorders>
              <w:top w:val="single" w:sz="4" w:space="0" w:color="000000"/>
              <w:left w:val="single" w:sz="4" w:space="0" w:color="000000"/>
              <w:bottom w:val="single" w:sz="4" w:space="0" w:color="000000"/>
              <w:right w:val="single" w:sz="4" w:space="0" w:color="000000"/>
            </w:tcBorders>
          </w:tcPr>
          <w:p w14:paraId="3E0872C5" w14:textId="77777777" w:rsidR="005F7E8E" w:rsidRPr="00CA3E76" w:rsidRDefault="005F7E8E" w:rsidP="00CC0028">
            <w:pPr>
              <w:jc w:val="center"/>
              <w:rPr>
                <w:sz w:val="28"/>
                <w:szCs w:val="28"/>
              </w:rPr>
            </w:pPr>
            <w:r w:rsidRPr="00CA3E76">
              <w:rPr>
                <w:sz w:val="28"/>
                <w:szCs w:val="28"/>
              </w:rPr>
              <w:t>0,8</w:t>
            </w:r>
          </w:p>
        </w:tc>
      </w:tr>
    </w:tbl>
    <w:p w14:paraId="445D75D2" w14:textId="77777777" w:rsidR="005F7E8E" w:rsidRPr="00CA3E76" w:rsidRDefault="005F7E8E" w:rsidP="009F7967">
      <w:pPr>
        <w:spacing w:before="120"/>
        <w:ind w:firstLine="567"/>
        <w:rPr>
          <w:sz w:val="28"/>
          <w:szCs w:val="28"/>
        </w:rPr>
      </w:pPr>
      <w:r w:rsidRPr="00CA3E76">
        <w:rPr>
          <w:sz w:val="28"/>
          <w:szCs w:val="28"/>
        </w:rPr>
        <w:t>Chiều dày nhỏ nhất của lớp băng quấn không thấp hơn giá trị danh định 10%.</w:t>
      </w:r>
    </w:p>
    <w:p w14:paraId="507DDA65" w14:textId="77777777" w:rsidR="005F7E8E" w:rsidRPr="00CA3E76" w:rsidRDefault="005F7E8E" w:rsidP="005F7E8E">
      <w:pPr>
        <w:rPr>
          <w:sz w:val="28"/>
          <w:szCs w:val="28"/>
        </w:rPr>
      </w:pPr>
      <w:r w:rsidRPr="00CA3E76">
        <w:rPr>
          <w:sz w:val="28"/>
          <w:szCs w:val="28"/>
        </w:rPr>
        <w:t>Đánh mã ký hiệu.</w:t>
      </w:r>
    </w:p>
    <w:p w14:paraId="07303E1F" w14:textId="77777777" w:rsidR="005F7E8E" w:rsidRPr="00CA3E76" w:rsidRDefault="005F7E8E" w:rsidP="009F7967">
      <w:pPr>
        <w:ind w:firstLine="567"/>
        <w:rPr>
          <w:sz w:val="28"/>
          <w:szCs w:val="28"/>
        </w:rPr>
      </w:pPr>
      <w:r w:rsidRPr="00CA3E76">
        <w:rPr>
          <w:sz w:val="28"/>
          <w:szCs w:val="28"/>
        </w:rPr>
        <w:t>Cáp phải được đánh ký hiệu rõ ràng, trên cáp có ghi rõ chủng loại, tiết diện, nhà sản xuất, năm sản xuất (hai số cuối). Các ký hiệu sử dụng phải bền chắc và đảm bảo trong suốt quá trình vận hành.</w:t>
      </w:r>
    </w:p>
    <w:p w14:paraId="60CBCE2D" w14:textId="77777777" w:rsidR="005F7E8E" w:rsidRPr="00CA3E76" w:rsidRDefault="005F7E8E" w:rsidP="009F7967">
      <w:pPr>
        <w:pStyle w:val="ListParagraph"/>
        <w:numPr>
          <w:ilvl w:val="0"/>
          <w:numId w:val="101"/>
        </w:numPr>
        <w:rPr>
          <w:b/>
          <w:sz w:val="28"/>
          <w:szCs w:val="28"/>
        </w:rPr>
      </w:pPr>
      <w:r w:rsidRPr="00CA3E76">
        <w:rPr>
          <w:b/>
          <w:sz w:val="28"/>
          <w:szCs w:val="28"/>
        </w:rPr>
        <w:t>Yêu cầu về thử nghiệm</w:t>
      </w:r>
    </w:p>
    <w:p w14:paraId="05B186EB" w14:textId="77777777" w:rsidR="005F7E8E" w:rsidRPr="00CA3E76" w:rsidRDefault="005F7E8E" w:rsidP="005F7E8E">
      <w:pPr>
        <w:rPr>
          <w:sz w:val="28"/>
          <w:szCs w:val="28"/>
        </w:rPr>
      </w:pPr>
      <w:r w:rsidRPr="00CA3E76">
        <w:rPr>
          <w:sz w:val="28"/>
          <w:szCs w:val="28"/>
        </w:rPr>
        <w:tab/>
        <w:t>Giấy chứng nhận thử nghiệm điển hình phải được sử dụng đối với tất cả các loại cáp ngầm được cung cấp.</w:t>
      </w:r>
    </w:p>
    <w:p w14:paraId="06918E70" w14:textId="77777777" w:rsidR="005F7E8E" w:rsidRPr="00CA3E76" w:rsidRDefault="005F7E8E" w:rsidP="005F7E8E">
      <w:pPr>
        <w:rPr>
          <w:sz w:val="28"/>
          <w:szCs w:val="28"/>
        </w:rPr>
      </w:pPr>
      <w:r w:rsidRPr="00CA3E76">
        <w:rPr>
          <w:sz w:val="28"/>
          <w:szCs w:val="28"/>
        </w:rPr>
        <w:tab/>
        <w:t>Toàn bộ thiết bị phải thông qua các cuộc thử nghiệm thường lệ tại nhà máy phù hợp với tiêu chuẩn TCVN 5935-1 (hoặc tương đương hoặc cao hơn) và các tiêu chuẩn liên quan.</w:t>
      </w:r>
    </w:p>
    <w:p w14:paraId="1912007C" w14:textId="77777777" w:rsidR="005F7E8E" w:rsidRPr="00CA3E76" w:rsidRDefault="005F7E8E" w:rsidP="005F7E8E">
      <w:pPr>
        <w:rPr>
          <w:sz w:val="28"/>
          <w:szCs w:val="28"/>
        </w:rPr>
      </w:pPr>
      <w:r w:rsidRPr="00CA3E76">
        <w:rPr>
          <w:sz w:val="28"/>
          <w:szCs w:val="28"/>
        </w:rPr>
        <w:tab/>
        <w:t>Biên bản test phải đáp ứng và đẩy đủ các hạng mục thí nghiệm theo tiêu chuẩn TCVN 5935-1 (hoặc tương đương hoặc cao hơn) và các tiêu chuẩn liên quan.</w:t>
      </w:r>
    </w:p>
    <w:p w14:paraId="62A94573" w14:textId="77777777" w:rsidR="005F7E8E" w:rsidRPr="00CA3E76" w:rsidRDefault="005F7E8E" w:rsidP="009F7967">
      <w:pPr>
        <w:pStyle w:val="ListParagraph"/>
        <w:numPr>
          <w:ilvl w:val="0"/>
          <w:numId w:val="101"/>
        </w:numPr>
        <w:rPr>
          <w:b/>
          <w:sz w:val="28"/>
          <w:szCs w:val="28"/>
        </w:rPr>
      </w:pPr>
      <w:r w:rsidRPr="00CA3E76">
        <w:rPr>
          <w:b/>
          <w:sz w:val="28"/>
          <w:szCs w:val="28"/>
        </w:rPr>
        <w:t>Yêu cầu khác</w:t>
      </w:r>
    </w:p>
    <w:p w14:paraId="12DA33A8" w14:textId="77777777" w:rsidR="005F7E8E" w:rsidRPr="00CA3E76" w:rsidRDefault="005F7E8E" w:rsidP="005F7E8E">
      <w:pPr>
        <w:rPr>
          <w:sz w:val="28"/>
          <w:szCs w:val="28"/>
        </w:rPr>
      </w:pPr>
      <w:r w:rsidRPr="00CA3E76">
        <w:rPr>
          <w:sz w:val="28"/>
          <w:szCs w:val="28"/>
        </w:rPr>
        <w:tab/>
        <w:t>Cáp được giao trong các cuộn lô bằng gỗ với tổng trọng lượng cáp và cuộn lô tối đa không vượt quá 4.500kg với đường kính mặt lô cuốn cáp tối đa 2,2m.</w:t>
      </w:r>
    </w:p>
    <w:p w14:paraId="57FC7691" w14:textId="77777777" w:rsidR="005F7E8E" w:rsidRPr="00CA3E76" w:rsidRDefault="005F7E8E" w:rsidP="005F7E8E">
      <w:pPr>
        <w:rPr>
          <w:sz w:val="28"/>
          <w:szCs w:val="28"/>
        </w:rPr>
      </w:pPr>
      <w:r w:rsidRPr="00CA3E76">
        <w:rPr>
          <w:sz w:val="28"/>
          <w:szCs w:val="28"/>
        </w:rPr>
        <w:t>Chỉ 1 sợi cáp được cuốn vào mỗi cuộn lô.</w:t>
      </w:r>
    </w:p>
    <w:p w14:paraId="0B5D7DE8" w14:textId="77777777" w:rsidR="005F7E8E" w:rsidRPr="00CA3E76" w:rsidRDefault="005F7E8E" w:rsidP="00B66BD2">
      <w:pPr>
        <w:pStyle w:val="ListParagraph"/>
        <w:numPr>
          <w:ilvl w:val="0"/>
          <w:numId w:val="101"/>
        </w:numPr>
        <w:spacing w:after="120"/>
        <w:ind w:left="714" w:hanging="357"/>
        <w:rPr>
          <w:b/>
          <w:sz w:val="28"/>
          <w:szCs w:val="28"/>
        </w:rPr>
      </w:pPr>
      <w:r w:rsidRPr="00CA3E76">
        <w:rPr>
          <w:b/>
          <w:sz w:val="28"/>
          <w:szCs w:val="28"/>
        </w:rPr>
        <w:t>Bảng yêu cầu về đặc tính kỹ thuật</w:t>
      </w:r>
    </w:p>
    <w:tbl>
      <w:tblPr>
        <w:tblW w:w="9807" w:type="dxa"/>
        <w:jc w:val="center"/>
        <w:tblLayout w:type="fixed"/>
        <w:tblCellMar>
          <w:left w:w="0" w:type="dxa"/>
          <w:right w:w="0" w:type="dxa"/>
        </w:tblCellMar>
        <w:tblLook w:val="0000" w:firstRow="0" w:lastRow="0" w:firstColumn="0" w:lastColumn="0" w:noHBand="0" w:noVBand="0"/>
      </w:tblPr>
      <w:tblGrid>
        <w:gridCol w:w="737"/>
        <w:gridCol w:w="4593"/>
        <w:gridCol w:w="992"/>
        <w:gridCol w:w="1560"/>
        <w:gridCol w:w="1925"/>
      </w:tblGrid>
      <w:tr w:rsidR="005F7E8E" w:rsidRPr="00154AA9" w14:paraId="163FFA8C" w14:textId="77777777" w:rsidTr="002A7DF9">
        <w:trPr>
          <w:trHeight w:hRule="exact" w:val="912"/>
          <w:tblHeader/>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E09C9E5" w14:textId="77777777" w:rsidR="005F7E8E" w:rsidRPr="00154AA9" w:rsidRDefault="005F7E8E" w:rsidP="002A7DF9">
            <w:pPr>
              <w:jc w:val="center"/>
              <w:rPr>
                <w:b/>
                <w:sz w:val="26"/>
                <w:szCs w:val="28"/>
              </w:rPr>
            </w:pPr>
            <w:r w:rsidRPr="00154AA9">
              <w:rPr>
                <w:b/>
                <w:sz w:val="26"/>
                <w:szCs w:val="28"/>
              </w:rPr>
              <w:lastRenderedPageBreak/>
              <w:t>TT</w:t>
            </w:r>
          </w:p>
        </w:tc>
        <w:tc>
          <w:tcPr>
            <w:tcW w:w="4593" w:type="dxa"/>
            <w:tcBorders>
              <w:top w:val="single" w:sz="4" w:space="0" w:color="000000"/>
              <w:left w:val="single" w:sz="4" w:space="0" w:color="000000"/>
              <w:bottom w:val="single" w:sz="4" w:space="0" w:color="000000"/>
              <w:right w:val="single" w:sz="4" w:space="0" w:color="000000"/>
            </w:tcBorders>
            <w:vAlign w:val="center"/>
          </w:tcPr>
          <w:p w14:paraId="18933700" w14:textId="77777777" w:rsidR="005F7E8E" w:rsidRPr="00154AA9" w:rsidRDefault="005F7E8E" w:rsidP="00EA7483">
            <w:pPr>
              <w:jc w:val="center"/>
              <w:rPr>
                <w:b/>
                <w:sz w:val="26"/>
                <w:szCs w:val="28"/>
              </w:rPr>
            </w:pPr>
            <w:r w:rsidRPr="00154AA9">
              <w:rPr>
                <w:b/>
                <w:sz w:val="26"/>
                <w:szCs w:val="28"/>
              </w:rPr>
              <w:t>Hạng mục</w:t>
            </w:r>
          </w:p>
        </w:tc>
        <w:tc>
          <w:tcPr>
            <w:tcW w:w="992" w:type="dxa"/>
            <w:tcBorders>
              <w:top w:val="single" w:sz="4" w:space="0" w:color="000000"/>
              <w:left w:val="single" w:sz="4" w:space="0" w:color="000000"/>
              <w:bottom w:val="single" w:sz="4" w:space="0" w:color="000000"/>
              <w:right w:val="single" w:sz="4" w:space="0" w:color="000000"/>
            </w:tcBorders>
            <w:vAlign w:val="center"/>
          </w:tcPr>
          <w:p w14:paraId="62B1C88D" w14:textId="77777777" w:rsidR="005F7E8E" w:rsidRPr="00154AA9" w:rsidRDefault="005F7E8E" w:rsidP="00EA7483">
            <w:pPr>
              <w:jc w:val="center"/>
              <w:rPr>
                <w:b/>
                <w:sz w:val="26"/>
                <w:szCs w:val="28"/>
              </w:rPr>
            </w:pPr>
            <w:r w:rsidRPr="00154AA9">
              <w:rPr>
                <w:b/>
                <w:sz w:val="26"/>
                <w:szCs w:val="28"/>
              </w:rPr>
              <w:t>Đơn vị đo</w:t>
            </w:r>
          </w:p>
        </w:tc>
        <w:tc>
          <w:tcPr>
            <w:tcW w:w="1560" w:type="dxa"/>
            <w:tcBorders>
              <w:top w:val="single" w:sz="4" w:space="0" w:color="000000"/>
              <w:left w:val="single" w:sz="4" w:space="0" w:color="000000"/>
              <w:bottom w:val="single" w:sz="4" w:space="0" w:color="000000"/>
              <w:right w:val="single" w:sz="4" w:space="0" w:color="000000"/>
            </w:tcBorders>
            <w:vAlign w:val="center"/>
          </w:tcPr>
          <w:p w14:paraId="5967A2FC" w14:textId="77777777" w:rsidR="005F7E8E" w:rsidRPr="00154AA9" w:rsidRDefault="005F7E8E" w:rsidP="00EA7483">
            <w:pPr>
              <w:jc w:val="center"/>
              <w:rPr>
                <w:b/>
                <w:sz w:val="26"/>
                <w:szCs w:val="28"/>
              </w:rPr>
            </w:pPr>
            <w:r w:rsidRPr="00154AA9">
              <w:rPr>
                <w:b/>
                <w:sz w:val="26"/>
                <w:szCs w:val="28"/>
              </w:rPr>
              <w:t>Yêu cầu</w:t>
            </w:r>
          </w:p>
        </w:tc>
        <w:tc>
          <w:tcPr>
            <w:tcW w:w="1925" w:type="dxa"/>
            <w:tcBorders>
              <w:top w:val="single" w:sz="4" w:space="0" w:color="000000"/>
              <w:left w:val="single" w:sz="4" w:space="0" w:color="000000"/>
              <w:bottom w:val="single" w:sz="4" w:space="0" w:color="000000"/>
              <w:right w:val="single" w:sz="4" w:space="0" w:color="000000"/>
            </w:tcBorders>
            <w:vAlign w:val="center"/>
          </w:tcPr>
          <w:p w14:paraId="77E48E9C" w14:textId="77777777" w:rsidR="005F7E8E" w:rsidRPr="00154AA9" w:rsidRDefault="005F7E8E" w:rsidP="00EA7483">
            <w:pPr>
              <w:jc w:val="center"/>
              <w:rPr>
                <w:b/>
                <w:sz w:val="26"/>
                <w:szCs w:val="28"/>
              </w:rPr>
            </w:pPr>
            <w:r w:rsidRPr="00154AA9">
              <w:rPr>
                <w:b/>
                <w:sz w:val="26"/>
                <w:szCs w:val="28"/>
              </w:rPr>
              <w:t>Đề nghị và cam kết</w:t>
            </w:r>
          </w:p>
        </w:tc>
      </w:tr>
      <w:tr w:rsidR="00057EB6" w:rsidRPr="00154AA9" w14:paraId="5F6B4BB5" w14:textId="77777777" w:rsidTr="002A7DF9">
        <w:trPr>
          <w:trHeight w:hRule="exact" w:val="912"/>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BBF83F5" w14:textId="77777777" w:rsidR="00057EB6" w:rsidRPr="00154AA9" w:rsidRDefault="00057EB6" w:rsidP="002A7DF9">
            <w:pPr>
              <w:jc w:val="center"/>
              <w:rPr>
                <w:b/>
                <w:sz w:val="26"/>
                <w:szCs w:val="28"/>
              </w:rPr>
            </w:pPr>
          </w:p>
        </w:tc>
        <w:tc>
          <w:tcPr>
            <w:tcW w:w="4593" w:type="dxa"/>
            <w:tcBorders>
              <w:top w:val="single" w:sz="4" w:space="0" w:color="000000"/>
              <w:left w:val="single" w:sz="4" w:space="0" w:color="000000"/>
              <w:bottom w:val="single" w:sz="4" w:space="0" w:color="000000"/>
              <w:right w:val="single" w:sz="4" w:space="0" w:color="000000"/>
            </w:tcBorders>
            <w:vAlign w:val="center"/>
          </w:tcPr>
          <w:p w14:paraId="3D361BC8" w14:textId="7288CE86" w:rsidR="00057EB6" w:rsidRPr="00154AA9" w:rsidRDefault="00057EB6" w:rsidP="00EA7483">
            <w:pPr>
              <w:jc w:val="center"/>
              <w:rPr>
                <w:b/>
                <w:sz w:val="26"/>
                <w:szCs w:val="28"/>
              </w:rPr>
            </w:pPr>
            <w:r w:rsidRPr="00057EB6">
              <w:rPr>
                <w:b/>
                <w:sz w:val="26"/>
                <w:szCs w:val="28"/>
              </w:rPr>
              <w:t>Cáp hạ áp-Cu-4x95mm2-giáp kim loại dải băng kép,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5FD48FF6" w14:textId="77777777" w:rsidR="00057EB6" w:rsidRPr="00154AA9" w:rsidRDefault="00057EB6" w:rsidP="00EA7483">
            <w:pPr>
              <w:jc w:val="center"/>
              <w:rPr>
                <w:b/>
                <w:sz w:val="26"/>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8A3B511" w14:textId="77777777" w:rsidR="00057EB6" w:rsidRPr="00154AA9" w:rsidRDefault="00057EB6" w:rsidP="00EA7483">
            <w:pPr>
              <w:jc w:val="center"/>
              <w:rPr>
                <w:b/>
                <w:sz w:val="26"/>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3B66522D" w14:textId="77777777" w:rsidR="00057EB6" w:rsidRPr="00154AA9" w:rsidRDefault="00057EB6" w:rsidP="00EA7483">
            <w:pPr>
              <w:jc w:val="center"/>
              <w:rPr>
                <w:b/>
                <w:sz w:val="26"/>
                <w:szCs w:val="28"/>
              </w:rPr>
            </w:pPr>
          </w:p>
        </w:tc>
      </w:tr>
      <w:tr w:rsidR="0035441E" w:rsidRPr="00154AA9" w14:paraId="21306B58" w14:textId="77777777" w:rsidTr="00C23058">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331B624E" w14:textId="177F22D9" w:rsidR="0035441E" w:rsidRPr="00154AA9" w:rsidRDefault="00832BF9" w:rsidP="002A7DF9">
            <w:pPr>
              <w:jc w:val="center"/>
              <w:rPr>
                <w:sz w:val="28"/>
                <w:szCs w:val="28"/>
              </w:rPr>
            </w:pP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3C971112" w14:textId="144660F4" w:rsidR="0035441E" w:rsidRPr="00154AA9" w:rsidRDefault="0035441E" w:rsidP="0035441E">
            <w:pPr>
              <w:rPr>
                <w:sz w:val="28"/>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0A76A500"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4A4B317" w14:textId="6B023E7D" w:rsidR="0035441E" w:rsidRPr="00154AA9" w:rsidRDefault="0035441E" w:rsidP="0035441E">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3D7734C6" w14:textId="77777777" w:rsidR="0035441E" w:rsidRPr="00154AA9" w:rsidRDefault="0035441E" w:rsidP="0035441E">
            <w:pPr>
              <w:rPr>
                <w:sz w:val="28"/>
                <w:szCs w:val="28"/>
              </w:rPr>
            </w:pPr>
          </w:p>
        </w:tc>
      </w:tr>
      <w:tr w:rsidR="0035441E" w:rsidRPr="00154AA9" w14:paraId="20A2B43A" w14:textId="77777777" w:rsidTr="00C23058">
        <w:trPr>
          <w:trHeight w:hRule="exact" w:val="422"/>
          <w:jc w:val="center"/>
        </w:trPr>
        <w:tc>
          <w:tcPr>
            <w:tcW w:w="737" w:type="dxa"/>
            <w:tcBorders>
              <w:top w:val="single" w:sz="4" w:space="0" w:color="000000"/>
              <w:left w:val="single" w:sz="4" w:space="0" w:color="000000"/>
              <w:bottom w:val="single" w:sz="4" w:space="0" w:color="000000"/>
              <w:right w:val="single" w:sz="4" w:space="0" w:color="000000"/>
            </w:tcBorders>
          </w:tcPr>
          <w:p w14:paraId="4F987FBC" w14:textId="57135690" w:rsidR="0035441E" w:rsidRPr="00154AA9" w:rsidRDefault="00832BF9" w:rsidP="002A7DF9">
            <w:pPr>
              <w:jc w:val="center"/>
              <w:rPr>
                <w:sz w:val="28"/>
                <w:szCs w:val="28"/>
              </w:rPr>
            </w:pPr>
            <w:r>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286929BD" w14:textId="1860A818" w:rsidR="0035441E" w:rsidRPr="00154AA9" w:rsidRDefault="0035441E" w:rsidP="0035441E">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6572F45A"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614FF7C" w14:textId="4F1D674D" w:rsidR="0035441E" w:rsidRPr="00154AA9" w:rsidRDefault="0035441E" w:rsidP="0035441E">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E99E2E7" w14:textId="77777777" w:rsidR="0035441E" w:rsidRPr="00154AA9" w:rsidRDefault="0035441E" w:rsidP="0035441E">
            <w:pPr>
              <w:rPr>
                <w:sz w:val="28"/>
                <w:szCs w:val="28"/>
              </w:rPr>
            </w:pPr>
          </w:p>
        </w:tc>
      </w:tr>
      <w:tr w:rsidR="0035441E" w:rsidRPr="00154AA9" w14:paraId="2F641D72" w14:textId="77777777" w:rsidTr="00C23058">
        <w:trPr>
          <w:trHeight w:hRule="exact" w:val="429"/>
          <w:jc w:val="center"/>
        </w:trPr>
        <w:tc>
          <w:tcPr>
            <w:tcW w:w="737" w:type="dxa"/>
            <w:tcBorders>
              <w:top w:val="single" w:sz="4" w:space="0" w:color="000000"/>
              <w:left w:val="single" w:sz="4" w:space="0" w:color="000000"/>
              <w:bottom w:val="single" w:sz="4" w:space="0" w:color="000000"/>
              <w:right w:val="single" w:sz="4" w:space="0" w:color="000000"/>
            </w:tcBorders>
          </w:tcPr>
          <w:p w14:paraId="586EC15D" w14:textId="040F43A6" w:rsidR="0035441E" w:rsidRPr="00154AA9" w:rsidRDefault="00832BF9" w:rsidP="002A7DF9">
            <w:pPr>
              <w:jc w:val="center"/>
              <w:rPr>
                <w:sz w:val="28"/>
                <w:szCs w:val="28"/>
              </w:rPr>
            </w:pP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2BFD044C" w14:textId="3E760C40" w:rsidR="0035441E" w:rsidRPr="00154AA9" w:rsidRDefault="0035441E" w:rsidP="0035441E">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249AA696"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BF58D33" w14:textId="51C0D448" w:rsidR="0035441E" w:rsidRPr="00154AA9" w:rsidRDefault="0035441E" w:rsidP="0035441E">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636CD05" w14:textId="77777777" w:rsidR="0035441E" w:rsidRPr="00154AA9" w:rsidRDefault="0035441E" w:rsidP="0035441E">
            <w:pPr>
              <w:rPr>
                <w:sz w:val="28"/>
                <w:szCs w:val="28"/>
              </w:rPr>
            </w:pPr>
          </w:p>
        </w:tc>
      </w:tr>
      <w:tr w:rsidR="0035441E" w:rsidRPr="00154AA9" w14:paraId="09CD91A7" w14:textId="77777777" w:rsidTr="00C23058">
        <w:trPr>
          <w:trHeight w:hRule="exact" w:val="420"/>
          <w:jc w:val="center"/>
        </w:trPr>
        <w:tc>
          <w:tcPr>
            <w:tcW w:w="737" w:type="dxa"/>
            <w:tcBorders>
              <w:top w:val="single" w:sz="4" w:space="0" w:color="000000"/>
              <w:left w:val="single" w:sz="4" w:space="0" w:color="000000"/>
              <w:bottom w:val="single" w:sz="4" w:space="0" w:color="000000"/>
              <w:right w:val="single" w:sz="4" w:space="0" w:color="000000"/>
            </w:tcBorders>
          </w:tcPr>
          <w:p w14:paraId="26E2472E" w14:textId="49663D46" w:rsidR="0035441E" w:rsidRPr="00154AA9" w:rsidRDefault="00832BF9" w:rsidP="002A7DF9">
            <w:pPr>
              <w:jc w:val="center"/>
              <w:rPr>
                <w:sz w:val="28"/>
                <w:szCs w:val="28"/>
              </w:rPr>
            </w:pPr>
            <w:r>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51D17432" w14:textId="2F304470" w:rsidR="0035441E" w:rsidRPr="00154AA9" w:rsidRDefault="0035441E" w:rsidP="0035441E">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6B637CC0"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62B5C2BD" w14:textId="69BE4896" w:rsidR="0035441E" w:rsidRPr="00154AA9" w:rsidRDefault="0035441E" w:rsidP="0035441E">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71FCC990" w14:textId="77777777" w:rsidR="0035441E" w:rsidRPr="00154AA9" w:rsidRDefault="0035441E" w:rsidP="0035441E">
            <w:pPr>
              <w:rPr>
                <w:sz w:val="28"/>
                <w:szCs w:val="28"/>
              </w:rPr>
            </w:pPr>
          </w:p>
        </w:tc>
      </w:tr>
      <w:tr w:rsidR="0035441E" w:rsidRPr="00D47592" w14:paraId="7E13EFA6" w14:textId="77777777" w:rsidTr="00C23058">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47587CA7" w14:textId="19ED6C06" w:rsidR="0035441E" w:rsidRPr="00154AA9" w:rsidRDefault="00832BF9" w:rsidP="002A7DF9">
            <w:pPr>
              <w:jc w:val="center"/>
              <w:rPr>
                <w:sz w:val="28"/>
                <w:szCs w:val="28"/>
              </w:rPr>
            </w:pPr>
            <w:r>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28B2EA09" w14:textId="74B83834" w:rsidR="0035441E" w:rsidRPr="00154AA9" w:rsidRDefault="0035441E" w:rsidP="0035441E">
            <w:pPr>
              <w:rPr>
                <w:sz w:val="28"/>
                <w:szCs w:val="28"/>
              </w:rPr>
            </w:pPr>
            <w:r w:rsidRPr="00154AA9">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72C92D2A" w14:textId="5A511E85" w:rsidR="0035441E" w:rsidRPr="00154AA9" w:rsidRDefault="0035441E" w:rsidP="0035441E">
            <w:pPr>
              <w:jc w:val="center"/>
              <w:rPr>
                <w:sz w:val="28"/>
                <w:szCs w:val="28"/>
              </w:rPr>
            </w:pPr>
            <w:r w:rsidRPr="00154AA9">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2AD6928E" w14:textId="58356172" w:rsidR="0035441E" w:rsidRPr="00154AA9" w:rsidRDefault="0035441E" w:rsidP="00632D45">
            <w:pPr>
              <w:jc w:val="center"/>
              <w:rPr>
                <w:sz w:val="28"/>
                <w:szCs w:val="28"/>
              </w:rPr>
            </w:pPr>
            <w:r w:rsidRPr="00154AA9">
              <w:rPr>
                <w:sz w:val="28"/>
                <w:szCs w:val="28"/>
              </w:rPr>
              <w:t>4x</w:t>
            </w:r>
            <w:r w:rsidR="00632D45">
              <w:rPr>
                <w:sz w:val="28"/>
                <w:szCs w:val="28"/>
              </w:rPr>
              <w:t>95</w:t>
            </w:r>
          </w:p>
        </w:tc>
        <w:tc>
          <w:tcPr>
            <w:tcW w:w="1925" w:type="dxa"/>
            <w:tcBorders>
              <w:top w:val="single" w:sz="4" w:space="0" w:color="000000"/>
              <w:left w:val="single" w:sz="4" w:space="0" w:color="000000"/>
              <w:bottom w:val="single" w:sz="4" w:space="0" w:color="000000"/>
              <w:right w:val="single" w:sz="4" w:space="0" w:color="000000"/>
            </w:tcBorders>
          </w:tcPr>
          <w:p w14:paraId="04C11374" w14:textId="77777777" w:rsidR="0035441E" w:rsidRPr="00154AA9" w:rsidRDefault="0035441E" w:rsidP="0035441E">
            <w:pPr>
              <w:rPr>
                <w:sz w:val="28"/>
                <w:szCs w:val="28"/>
              </w:rPr>
            </w:pPr>
          </w:p>
        </w:tc>
      </w:tr>
      <w:tr w:rsidR="0035441E" w:rsidRPr="00154AA9" w14:paraId="29E41129" w14:textId="77777777" w:rsidTr="00C23058">
        <w:trPr>
          <w:trHeight w:hRule="exact" w:val="432"/>
          <w:jc w:val="center"/>
        </w:trPr>
        <w:tc>
          <w:tcPr>
            <w:tcW w:w="737" w:type="dxa"/>
            <w:tcBorders>
              <w:top w:val="single" w:sz="4" w:space="0" w:color="000000"/>
              <w:left w:val="single" w:sz="4" w:space="0" w:color="000000"/>
              <w:bottom w:val="single" w:sz="4" w:space="0" w:color="000000"/>
              <w:right w:val="single" w:sz="4" w:space="0" w:color="000000"/>
            </w:tcBorders>
          </w:tcPr>
          <w:p w14:paraId="1619A161" w14:textId="39BCAF96" w:rsidR="0035441E" w:rsidRPr="00154AA9" w:rsidRDefault="00832BF9" w:rsidP="002A7DF9">
            <w:pPr>
              <w:jc w:val="center"/>
              <w:rPr>
                <w:sz w:val="28"/>
                <w:szCs w:val="28"/>
              </w:rPr>
            </w:pPr>
            <w:r>
              <w:rPr>
                <w:sz w:val="28"/>
                <w:szCs w:val="28"/>
              </w:rPr>
              <w:t>6</w:t>
            </w:r>
          </w:p>
        </w:tc>
        <w:tc>
          <w:tcPr>
            <w:tcW w:w="4593" w:type="dxa"/>
            <w:tcBorders>
              <w:top w:val="single" w:sz="4" w:space="0" w:color="000000"/>
              <w:left w:val="single" w:sz="4" w:space="0" w:color="000000"/>
              <w:bottom w:val="single" w:sz="4" w:space="0" w:color="000000"/>
              <w:right w:val="single" w:sz="4" w:space="0" w:color="000000"/>
            </w:tcBorders>
          </w:tcPr>
          <w:p w14:paraId="7050C8C6" w14:textId="1D5362A2" w:rsidR="0035441E" w:rsidRPr="00154AA9" w:rsidRDefault="0035441E" w:rsidP="0035441E">
            <w:pPr>
              <w:rPr>
                <w:sz w:val="28"/>
                <w:szCs w:val="28"/>
              </w:rPr>
            </w:pPr>
            <w:r w:rsidRPr="00154AA9">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66333928" w14:textId="22FBABEF" w:rsidR="0035441E" w:rsidRPr="00154AA9" w:rsidRDefault="0035441E" w:rsidP="0035441E">
            <w:pPr>
              <w:jc w:val="center"/>
              <w:rPr>
                <w:sz w:val="28"/>
                <w:szCs w:val="28"/>
              </w:rPr>
            </w:pPr>
            <w:r w:rsidRPr="00154AA9">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56249CA8" w14:textId="0FB301E8" w:rsidR="0035441E" w:rsidRPr="00154AA9" w:rsidRDefault="0035441E" w:rsidP="002F5B07">
            <w:pPr>
              <w:jc w:val="center"/>
              <w:rPr>
                <w:sz w:val="28"/>
                <w:szCs w:val="28"/>
              </w:rPr>
            </w:pPr>
            <w:r w:rsidRPr="00154AA9">
              <w:rPr>
                <w:sz w:val="28"/>
                <w:szCs w:val="28"/>
              </w:rPr>
              <w:t xml:space="preserve">≥ </w:t>
            </w:r>
            <w:r w:rsidR="00154AA9" w:rsidRPr="00154AA9">
              <w:rPr>
                <w:sz w:val="28"/>
                <w:szCs w:val="28"/>
              </w:rPr>
              <w:t>1</w:t>
            </w:r>
            <w:r w:rsidR="002F5B07">
              <w:rPr>
                <w:sz w:val="28"/>
                <w:szCs w:val="28"/>
              </w:rPr>
              <w:t>5</w:t>
            </w:r>
          </w:p>
        </w:tc>
        <w:tc>
          <w:tcPr>
            <w:tcW w:w="1925" w:type="dxa"/>
            <w:tcBorders>
              <w:top w:val="single" w:sz="4" w:space="0" w:color="000000"/>
              <w:left w:val="single" w:sz="4" w:space="0" w:color="000000"/>
              <w:bottom w:val="single" w:sz="4" w:space="0" w:color="000000"/>
              <w:right w:val="single" w:sz="4" w:space="0" w:color="000000"/>
            </w:tcBorders>
          </w:tcPr>
          <w:p w14:paraId="559AACCD" w14:textId="77777777" w:rsidR="0035441E" w:rsidRPr="00154AA9" w:rsidRDefault="0035441E" w:rsidP="0035441E">
            <w:pPr>
              <w:rPr>
                <w:sz w:val="28"/>
                <w:szCs w:val="28"/>
              </w:rPr>
            </w:pPr>
          </w:p>
        </w:tc>
      </w:tr>
      <w:tr w:rsidR="0035441E" w:rsidRPr="00154AA9" w14:paraId="6E78BD3E" w14:textId="77777777" w:rsidTr="00C23058">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733CE2B1" w14:textId="646E0279" w:rsidR="0035441E" w:rsidRPr="00154AA9" w:rsidRDefault="00832BF9" w:rsidP="002A7DF9">
            <w:pPr>
              <w:jc w:val="center"/>
              <w:rPr>
                <w:sz w:val="28"/>
                <w:szCs w:val="28"/>
              </w:rPr>
            </w:pPr>
            <w:r>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01D18AEE" w14:textId="511B711D" w:rsidR="0035441E" w:rsidRPr="00154AA9" w:rsidRDefault="0035441E" w:rsidP="0035441E">
            <w:pPr>
              <w:rPr>
                <w:sz w:val="28"/>
                <w:szCs w:val="28"/>
              </w:rPr>
            </w:pPr>
            <w:r w:rsidRPr="00154AA9">
              <w:rPr>
                <w:sz w:val="28"/>
                <w:szCs w:val="28"/>
              </w:rPr>
              <w:t>Đường kính lõi (1lõi)</w:t>
            </w:r>
          </w:p>
        </w:tc>
        <w:tc>
          <w:tcPr>
            <w:tcW w:w="992" w:type="dxa"/>
            <w:tcBorders>
              <w:top w:val="single" w:sz="4" w:space="0" w:color="000000"/>
              <w:left w:val="single" w:sz="4" w:space="0" w:color="000000"/>
              <w:bottom w:val="single" w:sz="4" w:space="0" w:color="000000"/>
              <w:right w:val="single" w:sz="4" w:space="0" w:color="000000"/>
            </w:tcBorders>
          </w:tcPr>
          <w:p w14:paraId="5ECB6BDB" w14:textId="24CF3483" w:rsidR="0035441E" w:rsidRPr="00154AA9" w:rsidRDefault="0035441E" w:rsidP="0035441E">
            <w:pPr>
              <w:jc w:val="center"/>
              <w:rPr>
                <w:sz w:val="28"/>
                <w:szCs w:val="28"/>
              </w:rPr>
            </w:pPr>
            <w:r w:rsidRPr="00154AA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3CF58E86" w14:textId="1789F8F1" w:rsidR="0035441E" w:rsidRPr="00154AA9" w:rsidRDefault="002F5B07" w:rsidP="002F5B07">
            <w:pPr>
              <w:jc w:val="center"/>
              <w:rPr>
                <w:sz w:val="28"/>
                <w:szCs w:val="28"/>
              </w:rPr>
            </w:pPr>
            <w:r>
              <w:rPr>
                <w:sz w:val="28"/>
                <w:szCs w:val="28"/>
              </w:rPr>
              <w:t>11</w:t>
            </w:r>
            <w:r w:rsidR="0035441E" w:rsidRPr="00154AA9">
              <w:rPr>
                <w:sz w:val="28"/>
                <w:szCs w:val="28"/>
              </w:rPr>
              <w:t xml:space="preserve"> </w:t>
            </w:r>
            <w:r w:rsidR="00154AA9" w:rsidRPr="00154AA9">
              <w:rPr>
                <w:sz w:val="28"/>
                <w:szCs w:val="28"/>
              </w:rPr>
              <w:t>–</w:t>
            </w:r>
            <w:r w:rsidR="0035441E" w:rsidRPr="00154AA9">
              <w:rPr>
                <w:sz w:val="28"/>
                <w:szCs w:val="28"/>
              </w:rPr>
              <w:t xml:space="preserve"> </w:t>
            </w:r>
            <w:r>
              <w:rPr>
                <w:sz w:val="28"/>
                <w:szCs w:val="28"/>
              </w:rPr>
              <w:t>12</w:t>
            </w:r>
          </w:p>
        </w:tc>
        <w:tc>
          <w:tcPr>
            <w:tcW w:w="1925" w:type="dxa"/>
            <w:tcBorders>
              <w:top w:val="single" w:sz="4" w:space="0" w:color="000000"/>
              <w:left w:val="single" w:sz="4" w:space="0" w:color="000000"/>
              <w:bottom w:val="single" w:sz="4" w:space="0" w:color="000000"/>
              <w:right w:val="single" w:sz="4" w:space="0" w:color="000000"/>
            </w:tcBorders>
          </w:tcPr>
          <w:p w14:paraId="33696C9E" w14:textId="77777777" w:rsidR="0035441E" w:rsidRPr="00154AA9" w:rsidRDefault="0035441E" w:rsidP="0035441E">
            <w:pPr>
              <w:rPr>
                <w:sz w:val="28"/>
                <w:szCs w:val="28"/>
              </w:rPr>
            </w:pPr>
          </w:p>
        </w:tc>
      </w:tr>
      <w:tr w:rsidR="0035441E" w:rsidRPr="00154AA9" w14:paraId="3C0F08CF" w14:textId="77777777" w:rsidTr="00C23058">
        <w:trPr>
          <w:trHeight w:hRule="exact" w:val="444"/>
          <w:jc w:val="center"/>
        </w:trPr>
        <w:tc>
          <w:tcPr>
            <w:tcW w:w="737" w:type="dxa"/>
            <w:tcBorders>
              <w:top w:val="single" w:sz="4" w:space="0" w:color="000000"/>
              <w:left w:val="single" w:sz="4" w:space="0" w:color="000000"/>
              <w:bottom w:val="single" w:sz="4" w:space="0" w:color="000000"/>
              <w:right w:val="single" w:sz="4" w:space="0" w:color="000000"/>
            </w:tcBorders>
          </w:tcPr>
          <w:p w14:paraId="43A710C6" w14:textId="19B87487" w:rsidR="0035441E" w:rsidRPr="00154AA9" w:rsidRDefault="00832BF9" w:rsidP="002A7DF9">
            <w:pPr>
              <w:jc w:val="center"/>
              <w:rPr>
                <w:sz w:val="28"/>
                <w:szCs w:val="28"/>
              </w:rPr>
            </w:pPr>
            <w:r>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7B3B44C2" w14:textId="55A30B13" w:rsidR="0035441E" w:rsidRPr="00154AA9" w:rsidRDefault="0035441E" w:rsidP="0035441E">
            <w:pPr>
              <w:rPr>
                <w:sz w:val="28"/>
                <w:szCs w:val="28"/>
              </w:rPr>
            </w:pPr>
            <w:r w:rsidRPr="00154AA9">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2BC9B599"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74487071" w14:textId="59228382" w:rsidR="0035441E" w:rsidRPr="00154AA9" w:rsidRDefault="002F5B07" w:rsidP="0035441E">
            <w:pPr>
              <w:jc w:val="center"/>
              <w:rPr>
                <w:sz w:val="28"/>
                <w:szCs w:val="28"/>
              </w:rPr>
            </w:pPr>
            <w:r>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1A0E924B" w14:textId="77777777" w:rsidR="0035441E" w:rsidRPr="00154AA9" w:rsidRDefault="0035441E" w:rsidP="0035441E">
            <w:pPr>
              <w:rPr>
                <w:sz w:val="28"/>
                <w:szCs w:val="28"/>
              </w:rPr>
            </w:pPr>
          </w:p>
        </w:tc>
      </w:tr>
      <w:tr w:rsidR="0035441E" w:rsidRPr="00154AA9" w14:paraId="658E670B" w14:textId="77777777" w:rsidTr="00C23058">
        <w:trPr>
          <w:trHeight w:hRule="exact" w:val="408"/>
          <w:jc w:val="center"/>
        </w:trPr>
        <w:tc>
          <w:tcPr>
            <w:tcW w:w="737" w:type="dxa"/>
            <w:tcBorders>
              <w:top w:val="single" w:sz="4" w:space="0" w:color="000000"/>
              <w:left w:val="single" w:sz="4" w:space="0" w:color="000000"/>
              <w:bottom w:val="single" w:sz="4" w:space="0" w:color="000000"/>
              <w:right w:val="single" w:sz="4" w:space="0" w:color="000000"/>
            </w:tcBorders>
          </w:tcPr>
          <w:p w14:paraId="41A8FCF6" w14:textId="1125859C" w:rsidR="0035441E" w:rsidRPr="00154AA9" w:rsidRDefault="00832BF9" w:rsidP="002A7DF9">
            <w:pPr>
              <w:jc w:val="center"/>
              <w:rPr>
                <w:sz w:val="28"/>
                <w:szCs w:val="28"/>
              </w:rPr>
            </w:pPr>
            <w:r>
              <w:rPr>
                <w:sz w:val="28"/>
                <w:szCs w:val="28"/>
              </w:rPr>
              <w:t>9</w:t>
            </w:r>
          </w:p>
        </w:tc>
        <w:tc>
          <w:tcPr>
            <w:tcW w:w="4593" w:type="dxa"/>
            <w:tcBorders>
              <w:top w:val="single" w:sz="4" w:space="0" w:color="000000"/>
              <w:left w:val="single" w:sz="4" w:space="0" w:color="000000"/>
              <w:bottom w:val="single" w:sz="4" w:space="0" w:color="000000"/>
              <w:right w:val="single" w:sz="4" w:space="0" w:color="000000"/>
            </w:tcBorders>
          </w:tcPr>
          <w:p w14:paraId="0AFD38DF" w14:textId="4BF3CC44" w:rsidR="0035441E" w:rsidRPr="00154AA9" w:rsidRDefault="0035441E" w:rsidP="0035441E">
            <w:pPr>
              <w:rPr>
                <w:sz w:val="28"/>
                <w:szCs w:val="28"/>
              </w:rPr>
            </w:pPr>
            <w:r w:rsidRPr="00154AA9">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2F7B6BC6"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CE25D94" w14:textId="62F01E60" w:rsidR="0035441E" w:rsidRPr="00154AA9" w:rsidRDefault="0035441E" w:rsidP="0035441E">
            <w:pPr>
              <w:jc w:val="center"/>
              <w:rPr>
                <w:sz w:val="28"/>
                <w:szCs w:val="28"/>
              </w:rPr>
            </w:pPr>
            <w:r w:rsidRPr="00154AA9">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032CB7A8" w14:textId="77777777" w:rsidR="0035441E" w:rsidRPr="00154AA9" w:rsidRDefault="0035441E" w:rsidP="0035441E">
            <w:pPr>
              <w:rPr>
                <w:sz w:val="28"/>
                <w:szCs w:val="28"/>
              </w:rPr>
            </w:pPr>
          </w:p>
        </w:tc>
      </w:tr>
      <w:tr w:rsidR="0035441E" w:rsidRPr="00154AA9" w14:paraId="72662738" w14:textId="77777777" w:rsidTr="00C23058">
        <w:trPr>
          <w:trHeight w:hRule="exact" w:val="726"/>
          <w:jc w:val="center"/>
        </w:trPr>
        <w:tc>
          <w:tcPr>
            <w:tcW w:w="737" w:type="dxa"/>
            <w:tcBorders>
              <w:top w:val="single" w:sz="4" w:space="0" w:color="000000"/>
              <w:left w:val="single" w:sz="4" w:space="0" w:color="000000"/>
              <w:bottom w:val="single" w:sz="4" w:space="0" w:color="000000"/>
              <w:right w:val="single" w:sz="4" w:space="0" w:color="000000"/>
            </w:tcBorders>
          </w:tcPr>
          <w:p w14:paraId="3970B0D1" w14:textId="752D54C4" w:rsidR="0035441E" w:rsidRPr="00154AA9" w:rsidRDefault="0035441E" w:rsidP="002A7DF9">
            <w:pPr>
              <w:jc w:val="center"/>
              <w:rPr>
                <w:sz w:val="28"/>
                <w:szCs w:val="28"/>
              </w:rPr>
            </w:pPr>
            <w:r w:rsidRPr="00154AA9">
              <w:rPr>
                <w:sz w:val="28"/>
                <w:szCs w:val="28"/>
              </w:rPr>
              <w:t>1</w:t>
            </w:r>
            <w:r w:rsidR="00832BF9">
              <w:rPr>
                <w:sz w:val="28"/>
                <w:szCs w:val="28"/>
              </w:rPr>
              <w:t>0</w:t>
            </w:r>
          </w:p>
        </w:tc>
        <w:tc>
          <w:tcPr>
            <w:tcW w:w="4593" w:type="dxa"/>
            <w:tcBorders>
              <w:top w:val="single" w:sz="4" w:space="0" w:color="000000"/>
              <w:left w:val="single" w:sz="4" w:space="0" w:color="000000"/>
              <w:bottom w:val="single" w:sz="4" w:space="0" w:color="000000"/>
              <w:right w:val="single" w:sz="4" w:space="0" w:color="000000"/>
            </w:tcBorders>
          </w:tcPr>
          <w:p w14:paraId="333C2056" w14:textId="75D203EC" w:rsidR="0035441E" w:rsidRPr="00154AA9" w:rsidRDefault="0035441E" w:rsidP="0035441E">
            <w:pPr>
              <w:rPr>
                <w:sz w:val="28"/>
                <w:szCs w:val="28"/>
              </w:rPr>
            </w:pPr>
            <w:r w:rsidRPr="00154AA9">
              <w:rPr>
                <w:sz w:val="28"/>
                <w:szCs w:val="28"/>
              </w:rPr>
              <w:t xml:space="preserve">Độ dày danh định của lớp cách </w:t>
            </w:r>
            <w:r w:rsidRPr="00154AA9">
              <w:rPr>
                <w:w w:val="90"/>
                <w:sz w:val="28"/>
                <w:szCs w:val="28"/>
              </w:rPr>
              <w:t>điện (</w:t>
            </w:r>
            <w:r w:rsidRPr="00154AA9">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24B157FD" w14:textId="32723DC6" w:rsidR="0035441E" w:rsidRPr="00154AA9" w:rsidRDefault="0035441E" w:rsidP="0035441E">
            <w:pPr>
              <w:jc w:val="center"/>
              <w:rPr>
                <w:sz w:val="28"/>
                <w:szCs w:val="28"/>
              </w:rPr>
            </w:pPr>
            <w:r w:rsidRPr="00154AA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42894918" w14:textId="2E208B03" w:rsidR="0035441E" w:rsidRPr="00154AA9" w:rsidRDefault="00154AA9" w:rsidP="002F5B07">
            <w:pPr>
              <w:jc w:val="center"/>
              <w:rPr>
                <w:sz w:val="28"/>
                <w:szCs w:val="28"/>
              </w:rPr>
            </w:pPr>
            <w:r w:rsidRPr="00154AA9">
              <w:rPr>
                <w:sz w:val="28"/>
                <w:szCs w:val="28"/>
              </w:rPr>
              <w:t>1,1</w:t>
            </w:r>
            <w:r w:rsidR="0035441E" w:rsidRPr="00154AA9">
              <w:rPr>
                <w:sz w:val="28"/>
                <w:szCs w:val="28"/>
              </w:rPr>
              <w:t>/1,</w:t>
            </w:r>
            <w:r w:rsidR="002F5B07">
              <w:rPr>
                <w:sz w:val="28"/>
                <w:szCs w:val="28"/>
              </w:rPr>
              <w:t>6</w:t>
            </w:r>
          </w:p>
        </w:tc>
        <w:tc>
          <w:tcPr>
            <w:tcW w:w="1925" w:type="dxa"/>
            <w:tcBorders>
              <w:top w:val="single" w:sz="4" w:space="0" w:color="000000"/>
              <w:left w:val="single" w:sz="4" w:space="0" w:color="000000"/>
              <w:bottom w:val="single" w:sz="4" w:space="0" w:color="000000"/>
              <w:right w:val="single" w:sz="4" w:space="0" w:color="000000"/>
            </w:tcBorders>
          </w:tcPr>
          <w:p w14:paraId="27C602CC" w14:textId="77777777" w:rsidR="0035441E" w:rsidRPr="00154AA9" w:rsidRDefault="0035441E" w:rsidP="0035441E">
            <w:pPr>
              <w:rPr>
                <w:sz w:val="28"/>
                <w:szCs w:val="28"/>
              </w:rPr>
            </w:pPr>
          </w:p>
        </w:tc>
      </w:tr>
      <w:tr w:rsidR="0035441E" w:rsidRPr="00D47592" w14:paraId="419D4CAF" w14:textId="77777777" w:rsidTr="00C23058">
        <w:trPr>
          <w:trHeight w:hRule="exact" w:val="420"/>
          <w:jc w:val="center"/>
        </w:trPr>
        <w:tc>
          <w:tcPr>
            <w:tcW w:w="737" w:type="dxa"/>
            <w:tcBorders>
              <w:top w:val="single" w:sz="4" w:space="0" w:color="000000"/>
              <w:left w:val="single" w:sz="4" w:space="0" w:color="000000"/>
              <w:bottom w:val="single" w:sz="4" w:space="0" w:color="000000"/>
              <w:right w:val="single" w:sz="4" w:space="0" w:color="000000"/>
            </w:tcBorders>
          </w:tcPr>
          <w:p w14:paraId="734FE1FE" w14:textId="2964C630" w:rsidR="0035441E" w:rsidRPr="00154AA9" w:rsidRDefault="0035441E" w:rsidP="002A7DF9">
            <w:pPr>
              <w:jc w:val="center"/>
              <w:rPr>
                <w:sz w:val="28"/>
                <w:szCs w:val="28"/>
              </w:rPr>
            </w:pPr>
            <w:r w:rsidRPr="00154AA9">
              <w:rPr>
                <w:sz w:val="28"/>
                <w:szCs w:val="28"/>
              </w:rPr>
              <w:t>1</w:t>
            </w:r>
            <w:r w:rsidR="00832BF9">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5A9DBB7E" w14:textId="56F8EAFC" w:rsidR="0035441E" w:rsidRPr="00154AA9" w:rsidRDefault="0035441E" w:rsidP="0035441E">
            <w:pPr>
              <w:rPr>
                <w:sz w:val="28"/>
                <w:szCs w:val="28"/>
              </w:rPr>
            </w:pPr>
            <w:r w:rsidRPr="00154AA9">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702EB21A"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A738DC6" w14:textId="265B9B31" w:rsidR="0035441E" w:rsidRPr="00154AA9" w:rsidRDefault="0035441E" w:rsidP="0035441E">
            <w:pPr>
              <w:jc w:val="center"/>
              <w:rPr>
                <w:sz w:val="28"/>
                <w:szCs w:val="28"/>
              </w:rPr>
            </w:pPr>
            <w:r w:rsidRPr="00154AA9">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4E12C85C" w14:textId="77777777" w:rsidR="0035441E" w:rsidRPr="00154AA9" w:rsidRDefault="0035441E" w:rsidP="0035441E">
            <w:pPr>
              <w:rPr>
                <w:sz w:val="28"/>
                <w:szCs w:val="28"/>
              </w:rPr>
            </w:pPr>
          </w:p>
        </w:tc>
      </w:tr>
      <w:tr w:rsidR="00832BF9" w:rsidRPr="00D47592" w14:paraId="41F36DEE" w14:textId="77777777" w:rsidTr="00C23058">
        <w:trPr>
          <w:trHeight w:hRule="exact" w:val="420"/>
          <w:jc w:val="center"/>
        </w:trPr>
        <w:tc>
          <w:tcPr>
            <w:tcW w:w="737" w:type="dxa"/>
            <w:tcBorders>
              <w:top w:val="single" w:sz="4" w:space="0" w:color="000000"/>
              <w:left w:val="single" w:sz="4" w:space="0" w:color="000000"/>
              <w:bottom w:val="single" w:sz="4" w:space="0" w:color="000000"/>
              <w:right w:val="single" w:sz="4" w:space="0" w:color="000000"/>
            </w:tcBorders>
          </w:tcPr>
          <w:p w14:paraId="2B534CA9" w14:textId="734C6279" w:rsidR="00832BF9" w:rsidRPr="00154AA9" w:rsidRDefault="00832BF9" w:rsidP="002A7DF9">
            <w:pPr>
              <w:jc w:val="center"/>
              <w:rPr>
                <w:sz w:val="28"/>
                <w:szCs w:val="28"/>
              </w:rPr>
            </w:pPr>
            <w:r>
              <w:rPr>
                <w:sz w:val="28"/>
                <w:szCs w:val="28"/>
              </w:rPr>
              <w:t>12</w:t>
            </w:r>
          </w:p>
        </w:tc>
        <w:tc>
          <w:tcPr>
            <w:tcW w:w="4593" w:type="dxa"/>
            <w:tcBorders>
              <w:top w:val="single" w:sz="4" w:space="0" w:color="000000"/>
              <w:left w:val="single" w:sz="4" w:space="0" w:color="000000"/>
              <w:bottom w:val="single" w:sz="4" w:space="0" w:color="000000"/>
              <w:right w:val="single" w:sz="4" w:space="0" w:color="000000"/>
            </w:tcBorders>
          </w:tcPr>
          <w:p w14:paraId="35B0ABA3" w14:textId="0CD7D43F" w:rsidR="00832BF9" w:rsidRPr="00154AA9" w:rsidRDefault="00832BF9" w:rsidP="00832BF9">
            <w:pPr>
              <w:rPr>
                <w:sz w:val="28"/>
                <w:szCs w:val="28"/>
              </w:rPr>
            </w:pPr>
            <w:r w:rsidRPr="00832BF9">
              <w:rPr>
                <w:sz w:val="28"/>
                <w:szCs w:val="28"/>
              </w:rPr>
              <w:t xml:space="preserve">Độ dày danh định của lớp vỏ bọc </w:t>
            </w:r>
            <w:r>
              <w:rPr>
                <w:sz w:val="28"/>
                <w:szCs w:val="28"/>
              </w:rPr>
              <w:t>trong</w:t>
            </w:r>
          </w:p>
        </w:tc>
        <w:tc>
          <w:tcPr>
            <w:tcW w:w="992" w:type="dxa"/>
            <w:tcBorders>
              <w:top w:val="single" w:sz="4" w:space="0" w:color="000000"/>
              <w:left w:val="single" w:sz="4" w:space="0" w:color="000000"/>
              <w:bottom w:val="single" w:sz="4" w:space="0" w:color="000000"/>
              <w:right w:val="single" w:sz="4" w:space="0" w:color="000000"/>
            </w:tcBorders>
          </w:tcPr>
          <w:p w14:paraId="55B5678D" w14:textId="6B450D57" w:rsidR="00832BF9" w:rsidRPr="00154AA9" w:rsidRDefault="00832BF9" w:rsidP="00832BF9">
            <w:pPr>
              <w:jc w:val="center"/>
              <w:rPr>
                <w:sz w:val="28"/>
                <w:szCs w:val="28"/>
              </w:rPr>
            </w:pPr>
            <w:r w:rsidRPr="00832BF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2B52762C" w14:textId="531DA390" w:rsidR="00832BF9" w:rsidRPr="00154AA9" w:rsidRDefault="00832BF9" w:rsidP="00832BF9">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58C49AF" w14:textId="77777777" w:rsidR="00832BF9" w:rsidRPr="00154AA9" w:rsidRDefault="00832BF9" w:rsidP="00832BF9">
            <w:pPr>
              <w:rPr>
                <w:sz w:val="28"/>
                <w:szCs w:val="28"/>
              </w:rPr>
            </w:pPr>
          </w:p>
        </w:tc>
      </w:tr>
      <w:tr w:rsidR="00832BF9" w:rsidRPr="00832BF9" w14:paraId="1E501744" w14:textId="77777777" w:rsidTr="00C23058">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01AF4D4A" w14:textId="719B11B1" w:rsidR="00832BF9" w:rsidRPr="00832BF9" w:rsidRDefault="00832BF9" w:rsidP="002A7DF9">
            <w:pPr>
              <w:jc w:val="center"/>
              <w:rPr>
                <w:sz w:val="28"/>
                <w:szCs w:val="28"/>
              </w:rPr>
            </w:pPr>
            <w:r w:rsidRPr="00832BF9">
              <w:rPr>
                <w:sz w:val="28"/>
                <w:szCs w:val="28"/>
              </w:rPr>
              <w:t>1</w:t>
            </w: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3D34D438" w14:textId="52E69EBA" w:rsidR="00832BF9" w:rsidRPr="00832BF9" w:rsidRDefault="00832BF9" w:rsidP="00832BF9">
            <w:pPr>
              <w:rPr>
                <w:sz w:val="28"/>
                <w:szCs w:val="28"/>
              </w:rPr>
            </w:pPr>
            <w:r w:rsidRPr="00832BF9">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2EBE3500" w14:textId="7464252D" w:rsidR="00832BF9" w:rsidRPr="00832BF9" w:rsidRDefault="00832BF9" w:rsidP="00832BF9">
            <w:pPr>
              <w:jc w:val="center"/>
              <w:rPr>
                <w:sz w:val="28"/>
                <w:szCs w:val="28"/>
              </w:rPr>
            </w:pPr>
            <w:r w:rsidRPr="00832BF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52040482" w14:textId="40F326DC" w:rsidR="00832BF9" w:rsidRPr="00832BF9" w:rsidRDefault="00832BF9" w:rsidP="00832BF9">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F2DE250" w14:textId="77777777" w:rsidR="00832BF9" w:rsidRPr="00832BF9" w:rsidRDefault="00832BF9" w:rsidP="00832BF9">
            <w:pPr>
              <w:rPr>
                <w:sz w:val="28"/>
                <w:szCs w:val="28"/>
              </w:rPr>
            </w:pPr>
          </w:p>
        </w:tc>
      </w:tr>
      <w:tr w:rsidR="00832BF9" w:rsidRPr="00832BF9" w14:paraId="53C4F1B8" w14:textId="77777777" w:rsidTr="00832BF9">
        <w:trPr>
          <w:trHeight w:hRule="exact" w:val="451"/>
          <w:jc w:val="center"/>
        </w:trPr>
        <w:tc>
          <w:tcPr>
            <w:tcW w:w="737" w:type="dxa"/>
            <w:tcBorders>
              <w:top w:val="single" w:sz="4" w:space="0" w:color="000000"/>
              <w:left w:val="single" w:sz="4" w:space="0" w:color="000000"/>
              <w:bottom w:val="single" w:sz="4" w:space="0" w:color="000000"/>
              <w:right w:val="single" w:sz="4" w:space="0" w:color="000000"/>
            </w:tcBorders>
          </w:tcPr>
          <w:p w14:paraId="6B0EF1FF" w14:textId="2446F1C6" w:rsidR="00832BF9" w:rsidRPr="00832BF9" w:rsidRDefault="00832BF9" w:rsidP="002A7DF9">
            <w:pPr>
              <w:jc w:val="center"/>
              <w:rPr>
                <w:sz w:val="28"/>
                <w:szCs w:val="28"/>
              </w:rPr>
            </w:pPr>
            <w:r>
              <w:rPr>
                <w:sz w:val="28"/>
                <w:szCs w:val="28"/>
              </w:rPr>
              <w:t>14</w:t>
            </w:r>
          </w:p>
        </w:tc>
        <w:tc>
          <w:tcPr>
            <w:tcW w:w="4593" w:type="dxa"/>
            <w:tcBorders>
              <w:top w:val="single" w:sz="4" w:space="0" w:color="000000"/>
              <w:left w:val="single" w:sz="4" w:space="0" w:color="000000"/>
              <w:bottom w:val="single" w:sz="4" w:space="0" w:color="000000"/>
              <w:right w:val="single" w:sz="4" w:space="0" w:color="000000"/>
            </w:tcBorders>
          </w:tcPr>
          <w:p w14:paraId="3766C111" w14:textId="0F2AC886" w:rsidR="00832BF9" w:rsidRPr="00832BF9" w:rsidRDefault="00832BF9" w:rsidP="00832BF9">
            <w:pPr>
              <w:rPr>
                <w:sz w:val="28"/>
                <w:szCs w:val="28"/>
              </w:rPr>
            </w:pPr>
            <w:r>
              <w:rPr>
                <w:sz w:val="28"/>
                <w:szCs w:val="28"/>
              </w:rPr>
              <w:t>Độ dày danh định mỗi lớp băng thép</w:t>
            </w:r>
          </w:p>
        </w:tc>
        <w:tc>
          <w:tcPr>
            <w:tcW w:w="992" w:type="dxa"/>
            <w:tcBorders>
              <w:top w:val="single" w:sz="4" w:space="0" w:color="000000"/>
              <w:left w:val="single" w:sz="4" w:space="0" w:color="000000"/>
              <w:bottom w:val="single" w:sz="4" w:space="0" w:color="000000"/>
              <w:right w:val="single" w:sz="4" w:space="0" w:color="000000"/>
            </w:tcBorders>
          </w:tcPr>
          <w:p w14:paraId="7C0985B5" w14:textId="27F1DF20" w:rsidR="00832BF9" w:rsidRPr="00832BF9" w:rsidRDefault="00832BF9" w:rsidP="00832BF9">
            <w:pPr>
              <w:jc w:val="center"/>
              <w:rPr>
                <w:sz w:val="28"/>
                <w:szCs w:val="28"/>
              </w:rPr>
            </w:pPr>
            <w:r>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145B7D79" w14:textId="5DA0F60B" w:rsidR="00832BF9" w:rsidRPr="00832BF9" w:rsidRDefault="00832BF9" w:rsidP="00832BF9">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4E9433B" w14:textId="77777777" w:rsidR="00832BF9" w:rsidRPr="00832BF9" w:rsidRDefault="00832BF9" w:rsidP="00832BF9">
            <w:pPr>
              <w:rPr>
                <w:sz w:val="28"/>
                <w:szCs w:val="28"/>
              </w:rPr>
            </w:pPr>
          </w:p>
        </w:tc>
      </w:tr>
      <w:tr w:rsidR="00832BF9" w:rsidRPr="00832BF9" w14:paraId="76FDB181" w14:textId="77777777" w:rsidTr="00C23058">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6AE4F484" w14:textId="03C3044B" w:rsidR="00832BF9" w:rsidRPr="00832BF9" w:rsidRDefault="00832BF9" w:rsidP="005861F5">
            <w:pPr>
              <w:jc w:val="center"/>
              <w:rPr>
                <w:sz w:val="28"/>
                <w:szCs w:val="28"/>
              </w:rPr>
            </w:pPr>
            <w:r w:rsidRPr="00832BF9">
              <w:rPr>
                <w:sz w:val="28"/>
                <w:szCs w:val="28"/>
              </w:rPr>
              <w:t>1</w:t>
            </w:r>
            <w:r w:rsidR="005861F5">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6C8558AC" w14:textId="2D756E15" w:rsidR="00832BF9" w:rsidRPr="00832BF9" w:rsidRDefault="00832BF9" w:rsidP="00832BF9">
            <w:pPr>
              <w:rPr>
                <w:sz w:val="28"/>
                <w:szCs w:val="28"/>
              </w:rPr>
            </w:pPr>
            <w:r w:rsidRPr="00832BF9">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52A7ADE7" w14:textId="0D0CDBFF" w:rsidR="00832BF9" w:rsidRPr="00832BF9" w:rsidRDefault="00832BF9" w:rsidP="00832BF9">
            <w:pPr>
              <w:jc w:val="center"/>
              <w:rPr>
                <w:sz w:val="28"/>
                <w:szCs w:val="28"/>
              </w:rPr>
            </w:pPr>
            <w:r w:rsidRPr="00832BF9">
              <w:rPr>
                <w:sz w:val="28"/>
                <w:szCs w:val="28"/>
                <w:vertAlign w:val="superscript"/>
              </w:rPr>
              <w:t>0</w:t>
            </w:r>
            <w:r w:rsidRPr="00832BF9">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05C754A8" w14:textId="41607A3D" w:rsidR="00832BF9" w:rsidRPr="00832BF9" w:rsidRDefault="00832BF9" w:rsidP="00832BF9">
            <w:pPr>
              <w:jc w:val="center"/>
              <w:rPr>
                <w:sz w:val="28"/>
                <w:szCs w:val="28"/>
              </w:rPr>
            </w:pPr>
            <w:r w:rsidRPr="00832BF9">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4B076D6C" w14:textId="77777777" w:rsidR="00832BF9" w:rsidRPr="00832BF9" w:rsidRDefault="00832BF9" w:rsidP="00832BF9">
            <w:pPr>
              <w:rPr>
                <w:sz w:val="28"/>
                <w:szCs w:val="28"/>
              </w:rPr>
            </w:pPr>
          </w:p>
        </w:tc>
      </w:tr>
      <w:tr w:rsidR="00832BF9" w:rsidRPr="00832BF9" w14:paraId="5EC9C054" w14:textId="77777777" w:rsidTr="00C23058">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2FF751E9" w14:textId="4639A619" w:rsidR="00832BF9" w:rsidRPr="00832BF9" w:rsidRDefault="00832BF9" w:rsidP="005861F5">
            <w:pPr>
              <w:jc w:val="center"/>
              <w:rPr>
                <w:sz w:val="28"/>
                <w:szCs w:val="28"/>
              </w:rPr>
            </w:pPr>
            <w:r w:rsidRPr="00832BF9">
              <w:rPr>
                <w:sz w:val="28"/>
                <w:szCs w:val="28"/>
              </w:rPr>
              <w:t>1</w:t>
            </w:r>
            <w:r w:rsidR="005861F5">
              <w:rPr>
                <w:sz w:val="28"/>
                <w:szCs w:val="28"/>
              </w:rPr>
              <w:t>6</w:t>
            </w:r>
          </w:p>
        </w:tc>
        <w:tc>
          <w:tcPr>
            <w:tcW w:w="4593" w:type="dxa"/>
            <w:tcBorders>
              <w:top w:val="single" w:sz="4" w:space="0" w:color="000000"/>
              <w:left w:val="single" w:sz="4" w:space="0" w:color="000000"/>
              <w:bottom w:val="single" w:sz="4" w:space="0" w:color="000000"/>
              <w:right w:val="single" w:sz="4" w:space="0" w:color="000000"/>
            </w:tcBorders>
          </w:tcPr>
          <w:p w14:paraId="3E0E19CF" w14:textId="15A531A2" w:rsidR="00832BF9" w:rsidRPr="00832BF9" w:rsidRDefault="00832BF9" w:rsidP="00832BF9">
            <w:pPr>
              <w:rPr>
                <w:sz w:val="28"/>
                <w:szCs w:val="28"/>
              </w:rPr>
            </w:pPr>
            <w:r w:rsidRPr="00832BF9">
              <w:rPr>
                <w:sz w:val="28"/>
                <w:szCs w:val="28"/>
              </w:rPr>
              <w:t>Điện trở 1 chiều của lõi dẫn ở t</w:t>
            </w:r>
            <w:r w:rsidRPr="00832BF9">
              <w:rPr>
                <w:sz w:val="28"/>
                <w:szCs w:val="28"/>
                <w:vertAlign w:val="superscript"/>
              </w:rPr>
              <w:t>0</w:t>
            </w:r>
            <w:r w:rsidRPr="00832BF9">
              <w:rPr>
                <w:sz w:val="28"/>
                <w:szCs w:val="28"/>
              </w:rPr>
              <w:t>= 20</w:t>
            </w:r>
            <w:r w:rsidRPr="00832BF9">
              <w:rPr>
                <w:sz w:val="28"/>
                <w:szCs w:val="28"/>
                <w:vertAlign w:val="superscript"/>
              </w:rPr>
              <w:t>o</w:t>
            </w:r>
            <w:r w:rsidRPr="00832BF9">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3E00DC96" w14:textId="7D6DDEA0" w:rsidR="00832BF9" w:rsidRPr="00832BF9" w:rsidRDefault="00832BF9" w:rsidP="00832BF9">
            <w:pPr>
              <w:jc w:val="center"/>
              <w:rPr>
                <w:sz w:val="28"/>
                <w:szCs w:val="28"/>
              </w:rPr>
            </w:pPr>
            <w:r w:rsidRPr="00832BF9">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421B3DC9" w14:textId="0C3A0AA8" w:rsidR="00832BF9" w:rsidRPr="00832BF9" w:rsidRDefault="00832BF9" w:rsidP="002F5B07">
            <w:pPr>
              <w:jc w:val="center"/>
              <w:rPr>
                <w:sz w:val="28"/>
                <w:szCs w:val="28"/>
              </w:rPr>
            </w:pPr>
            <w:r w:rsidRPr="00832BF9">
              <w:rPr>
                <w:sz w:val="28"/>
                <w:szCs w:val="28"/>
              </w:rPr>
              <w:t>0,</w:t>
            </w:r>
            <w:r w:rsidR="002F5B07">
              <w:rPr>
                <w:sz w:val="28"/>
                <w:szCs w:val="28"/>
              </w:rPr>
              <w:t>193</w:t>
            </w:r>
          </w:p>
        </w:tc>
        <w:tc>
          <w:tcPr>
            <w:tcW w:w="1925" w:type="dxa"/>
            <w:tcBorders>
              <w:top w:val="single" w:sz="4" w:space="0" w:color="000000"/>
              <w:left w:val="single" w:sz="4" w:space="0" w:color="000000"/>
              <w:bottom w:val="single" w:sz="4" w:space="0" w:color="000000"/>
              <w:right w:val="single" w:sz="4" w:space="0" w:color="000000"/>
            </w:tcBorders>
          </w:tcPr>
          <w:p w14:paraId="2A1E12F3" w14:textId="77777777" w:rsidR="00832BF9" w:rsidRPr="00832BF9" w:rsidRDefault="00832BF9" w:rsidP="00832BF9">
            <w:pPr>
              <w:rPr>
                <w:sz w:val="28"/>
                <w:szCs w:val="28"/>
              </w:rPr>
            </w:pPr>
          </w:p>
        </w:tc>
      </w:tr>
      <w:tr w:rsidR="00832BF9" w:rsidRPr="00832BF9" w14:paraId="4649218C" w14:textId="77777777" w:rsidTr="00C23058">
        <w:trPr>
          <w:trHeight w:hRule="exact" w:val="436"/>
          <w:jc w:val="center"/>
        </w:trPr>
        <w:tc>
          <w:tcPr>
            <w:tcW w:w="737" w:type="dxa"/>
            <w:tcBorders>
              <w:top w:val="single" w:sz="4" w:space="0" w:color="000000"/>
              <w:left w:val="single" w:sz="4" w:space="0" w:color="000000"/>
              <w:bottom w:val="single" w:sz="4" w:space="0" w:color="000000"/>
              <w:right w:val="single" w:sz="4" w:space="0" w:color="000000"/>
            </w:tcBorders>
          </w:tcPr>
          <w:p w14:paraId="591A3F27" w14:textId="180C3710" w:rsidR="00832BF9" w:rsidRPr="00832BF9" w:rsidRDefault="00832BF9" w:rsidP="005861F5">
            <w:pPr>
              <w:jc w:val="center"/>
              <w:rPr>
                <w:sz w:val="28"/>
                <w:szCs w:val="28"/>
              </w:rPr>
            </w:pPr>
            <w:r w:rsidRPr="00832BF9">
              <w:rPr>
                <w:sz w:val="28"/>
                <w:szCs w:val="28"/>
              </w:rPr>
              <w:t>1</w:t>
            </w:r>
            <w:r w:rsidR="005861F5">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5EF5A377" w14:textId="63D3B822" w:rsidR="00832BF9" w:rsidRPr="00832BF9" w:rsidRDefault="00832BF9" w:rsidP="00832BF9">
            <w:pPr>
              <w:rPr>
                <w:sz w:val="28"/>
                <w:szCs w:val="28"/>
              </w:rPr>
            </w:pPr>
            <w:r w:rsidRPr="00832BF9">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108D0671" w14:textId="4C4BDF9F" w:rsidR="00832BF9" w:rsidRPr="00832BF9" w:rsidRDefault="00832BF9" w:rsidP="00832BF9">
            <w:pPr>
              <w:jc w:val="center"/>
              <w:rPr>
                <w:sz w:val="28"/>
                <w:szCs w:val="28"/>
              </w:rPr>
            </w:pPr>
            <w:r w:rsidRPr="00832BF9">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0D3CDA58" w14:textId="15CEA67D" w:rsidR="00832BF9" w:rsidRPr="00832BF9" w:rsidRDefault="00832BF9" w:rsidP="00832BF9">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2912BC5" w14:textId="77777777" w:rsidR="00832BF9" w:rsidRPr="00832BF9" w:rsidRDefault="00832BF9" w:rsidP="00832BF9">
            <w:pPr>
              <w:rPr>
                <w:sz w:val="28"/>
                <w:szCs w:val="28"/>
              </w:rPr>
            </w:pPr>
          </w:p>
        </w:tc>
      </w:tr>
      <w:tr w:rsidR="00832BF9" w:rsidRPr="00832BF9" w14:paraId="264C7F0F" w14:textId="77777777" w:rsidTr="009E669A">
        <w:trPr>
          <w:trHeight w:hRule="exact" w:val="707"/>
          <w:jc w:val="center"/>
        </w:trPr>
        <w:tc>
          <w:tcPr>
            <w:tcW w:w="737" w:type="dxa"/>
            <w:tcBorders>
              <w:top w:val="single" w:sz="4" w:space="0" w:color="000000"/>
              <w:left w:val="single" w:sz="4" w:space="0" w:color="000000"/>
              <w:bottom w:val="single" w:sz="4" w:space="0" w:color="000000"/>
              <w:right w:val="single" w:sz="4" w:space="0" w:color="000000"/>
            </w:tcBorders>
          </w:tcPr>
          <w:p w14:paraId="0AF2C8BD" w14:textId="3961419D" w:rsidR="00832BF9" w:rsidRPr="00832BF9" w:rsidRDefault="00832BF9" w:rsidP="005861F5">
            <w:pPr>
              <w:jc w:val="center"/>
              <w:rPr>
                <w:sz w:val="28"/>
                <w:szCs w:val="28"/>
              </w:rPr>
            </w:pPr>
            <w:r>
              <w:rPr>
                <w:sz w:val="28"/>
                <w:szCs w:val="28"/>
              </w:rPr>
              <w:t>1</w:t>
            </w:r>
            <w:r w:rsidR="005861F5">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1F0BC1FF" w14:textId="4567F82C" w:rsidR="00832BF9" w:rsidRPr="00832BF9" w:rsidRDefault="00832BF9" w:rsidP="00832BF9">
            <w:pPr>
              <w:rPr>
                <w:sz w:val="28"/>
                <w:szCs w:val="28"/>
              </w:rPr>
            </w:pPr>
            <w:r w:rsidRPr="00832BF9">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211E041E" w14:textId="77777777" w:rsidR="00832BF9" w:rsidRPr="00832BF9" w:rsidRDefault="00832BF9" w:rsidP="00832B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790BA62" w14:textId="40A885ED" w:rsidR="00832BF9" w:rsidRPr="00832BF9" w:rsidRDefault="00832BF9" w:rsidP="00832BF9">
            <w:pPr>
              <w:jc w:val="center"/>
              <w:rPr>
                <w:sz w:val="28"/>
                <w:szCs w:val="28"/>
              </w:rPr>
            </w:pPr>
            <w:r w:rsidRPr="00832BF9">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264B0005" w14:textId="77777777" w:rsidR="00832BF9" w:rsidRPr="00832BF9" w:rsidRDefault="00832BF9" w:rsidP="00832BF9">
            <w:pPr>
              <w:rPr>
                <w:sz w:val="28"/>
                <w:szCs w:val="28"/>
              </w:rPr>
            </w:pPr>
          </w:p>
        </w:tc>
      </w:tr>
      <w:tr w:rsidR="00832BF9" w:rsidRPr="00D47592" w14:paraId="4CF7C1EE" w14:textId="77777777" w:rsidTr="00C23058">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11FA45F9" w14:textId="77777777" w:rsidR="00832BF9" w:rsidRPr="00832BF9" w:rsidRDefault="00832BF9" w:rsidP="002A7DF9">
            <w:pPr>
              <w:pStyle w:val="TableParagraph"/>
              <w:kinsoku w:val="0"/>
              <w:overflowPunct w:val="0"/>
              <w:ind w:left="0"/>
              <w:jc w:val="center"/>
              <w:rPr>
                <w:sz w:val="28"/>
                <w:szCs w:val="28"/>
              </w:rPr>
            </w:pPr>
          </w:p>
          <w:p w14:paraId="0142DDF7" w14:textId="20677D84" w:rsidR="00832BF9" w:rsidRPr="00832BF9" w:rsidRDefault="005861F5" w:rsidP="002A7DF9">
            <w:pPr>
              <w:jc w:val="center"/>
              <w:rPr>
                <w:sz w:val="28"/>
                <w:szCs w:val="28"/>
              </w:rPr>
            </w:pPr>
            <w:r>
              <w:rPr>
                <w:sz w:val="28"/>
                <w:szCs w:val="28"/>
              </w:rPr>
              <w:t>19</w:t>
            </w:r>
          </w:p>
        </w:tc>
        <w:tc>
          <w:tcPr>
            <w:tcW w:w="4593" w:type="dxa"/>
            <w:tcBorders>
              <w:top w:val="single" w:sz="4" w:space="0" w:color="000000"/>
              <w:left w:val="single" w:sz="4" w:space="0" w:color="000000"/>
              <w:bottom w:val="single" w:sz="4" w:space="0" w:color="000000"/>
              <w:right w:val="single" w:sz="4" w:space="0" w:color="000000"/>
            </w:tcBorders>
          </w:tcPr>
          <w:p w14:paraId="7D4A0F30" w14:textId="49F93B8F" w:rsidR="00832BF9" w:rsidRPr="00832BF9" w:rsidRDefault="00832BF9" w:rsidP="00832BF9">
            <w:pPr>
              <w:rPr>
                <w:sz w:val="28"/>
                <w:szCs w:val="28"/>
              </w:rPr>
            </w:pPr>
            <w:r w:rsidRPr="00832BF9">
              <w:rPr>
                <w:sz w:val="28"/>
                <w:szCs w:val="28"/>
              </w:rPr>
              <w:t>Biên</w:t>
            </w:r>
            <w:r w:rsidRPr="00832BF9">
              <w:rPr>
                <w:spacing w:val="-14"/>
                <w:sz w:val="28"/>
                <w:szCs w:val="28"/>
              </w:rPr>
              <w:t xml:space="preserve"> </w:t>
            </w:r>
            <w:r w:rsidRPr="00832BF9">
              <w:rPr>
                <w:sz w:val="28"/>
                <w:szCs w:val="28"/>
              </w:rPr>
              <w:t>bản</w:t>
            </w:r>
            <w:r w:rsidRPr="00832BF9">
              <w:rPr>
                <w:spacing w:val="-14"/>
                <w:sz w:val="28"/>
                <w:szCs w:val="28"/>
              </w:rPr>
              <w:t xml:space="preserve"> </w:t>
            </w:r>
            <w:r w:rsidRPr="00832BF9">
              <w:rPr>
                <w:sz w:val="28"/>
                <w:szCs w:val="28"/>
              </w:rPr>
              <w:t>test</w:t>
            </w:r>
            <w:r w:rsidRPr="00832BF9">
              <w:rPr>
                <w:spacing w:val="-14"/>
                <w:sz w:val="28"/>
                <w:szCs w:val="28"/>
              </w:rPr>
              <w:t xml:space="preserve"> </w:t>
            </w:r>
            <w:r w:rsidRPr="00832BF9">
              <w:rPr>
                <w:sz w:val="28"/>
                <w:szCs w:val="28"/>
              </w:rPr>
              <w:t>phải</w:t>
            </w:r>
            <w:r w:rsidRPr="00832BF9">
              <w:rPr>
                <w:spacing w:val="-14"/>
                <w:sz w:val="28"/>
                <w:szCs w:val="28"/>
              </w:rPr>
              <w:t xml:space="preserve"> </w:t>
            </w:r>
            <w:r w:rsidRPr="00832BF9">
              <w:rPr>
                <w:sz w:val="28"/>
                <w:szCs w:val="28"/>
              </w:rPr>
              <w:t>đáp</w:t>
            </w:r>
            <w:r w:rsidRPr="00832BF9">
              <w:rPr>
                <w:spacing w:val="-11"/>
                <w:sz w:val="28"/>
                <w:szCs w:val="28"/>
              </w:rPr>
              <w:t xml:space="preserve"> </w:t>
            </w:r>
            <w:r w:rsidRPr="00832BF9">
              <w:rPr>
                <w:sz w:val="28"/>
                <w:szCs w:val="28"/>
              </w:rPr>
              <w:t>ứng</w:t>
            </w:r>
            <w:r w:rsidRPr="00832BF9">
              <w:rPr>
                <w:spacing w:val="-14"/>
                <w:sz w:val="28"/>
                <w:szCs w:val="28"/>
              </w:rPr>
              <w:t xml:space="preserve"> </w:t>
            </w:r>
            <w:r w:rsidRPr="00832BF9">
              <w:rPr>
                <w:spacing w:val="-3"/>
                <w:sz w:val="28"/>
                <w:szCs w:val="28"/>
              </w:rPr>
              <w:t>và</w:t>
            </w:r>
            <w:r w:rsidRPr="00832BF9">
              <w:rPr>
                <w:spacing w:val="-14"/>
                <w:sz w:val="28"/>
                <w:szCs w:val="28"/>
              </w:rPr>
              <w:t xml:space="preserve"> </w:t>
            </w:r>
            <w:r w:rsidRPr="00832BF9">
              <w:rPr>
                <w:sz w:val="28"/>
                <w:szCs w:val="28"/>
              </w:rPr>
              <w:t>đầy</w:t>
            </w:r>
            <w:r w:rsidRPr="00832BF9">
              <w:rPr>
                <w:spacing w:val="-11"/>
                <w:sz w:val="28"/>
                <w:szCs w:val="28"/>
              </w:rPr>
              <w:t xml:space="preserve"> </w:t>
            </w:r>
            <w:r w:rsidRPr="00832BF9">
              <w:rPr>
                <w:sz w:val="28"/>
                <w:szCs w:val="28"/>
              </w:rPr>
              <w:t>đủ</w:t>
            </w:r>
            <w:r w:rsidRPr="00832BF9">
              <w:rPr>
                <w:spacing w:val="-22"/>
                <w:sz w:val="28"/>
                <w:szCs w:val="28"/>
              </w:rPr>
              <w:t xml:space="preserve"> </w:t>
            </w:r>
            <w:r w:rsidRPr="00832BF9">
              <w:rPr>
                <w:sz w:val="28"/>
                <w:szCs w:val="28"/>
              </w:rPr>
              <w:t>các</w:t>
            </w:r>
            <w:r w:rsidRPr="00832BF9">
              <w:rPr>
                <w:spacing w:val="-14"/>
                <w:sz w:val="28"/>
                <w:szCs w:val="28"/>
              </w:rPr>
              <w:t xml:space="preserve"> </w:t>
            </w:r>
            <w:r w:rsidRPr="00832BF9">
              <w:rPr>
                <w:sz w:val="28"/>
                <w:szCs w:val="28"/>
              </w:rPr>
              <w:t>hạng mục thí nghiệm theo tiêu chuẩn TCVN</w:t>
            </w:r>
            <w:r w:rsidRPr="00832BF9">
              <w:rPr>
                <w:spacing w:val="-27"/>
                <w:sz w:val="28"/>
                <w:szCs w:val="28"/>
              </w:rPr>
              <w:t xml:space="preserve"> </w:t>
            </w:r>
            <w:r w:rsidRPr="00832BF9">
              <w:rPr>
                <w:sz w:val="28"/>
                <w:szCs w:val="28"/>
              </w:rPr>
              <w:t xml:space="preserve">5935-1 (hoặc tương đương hoặc cao hơn) </w:t>
            </w:r>
            <w:r w:rsidRPr="00832BF9">
              <w:rPr>
                <w:spacing w:val="-3"/>
                <w:sz w:val="28"/>
                <w:szCs w:val="28"/>
              </w:rPr>
              <w:t xml:space="preserve">và </w:t>
            </w:r>
            <w:r w:rsidRPr="00832BF9">
              <w:rPr>
                <w:sz w:val="28"/>
                <w:szCs w:val="28"/>
              </w:rPr>
              <w:t>các</w:t>
            </w:r>
            <w:r w:rsidRPr="00832BF9">
              <w:rPr>
                <w:spacing w:val="-24"/>
                <w:sz w:val="28"/>
                <w:szCs w:val="28"/>
              </w:rPr>
              <w:t xml:space="preserve"> </w:t>
            </w:r>
            <w:r w:rsidRPr="00832BF9">
              <w:rPr>
                <w:spacing w:val="2"/>
                <w:sz w:val="28"/>
                <w:szCs w:val="28"/>
              </w:rPr>
              <w:t xml:space="preserve">tiêu </w:t>
            </w:r>
            <w:r w:rsidRPr="00832BF9">
              <w:rPr>
                <w:sz w:val="28"/>
                <w:szCs w:val="28"/>
              </w:rPr>
              <w:t>chuẩn liên</w:t>
            </w:r>
            <w:r w:rsidRPr="00832BF9">
              <w:rPr>
                <w:spacing w:val="-32"/>
                <w:sz w:val="28"/>
                <w:szCs w:val="28"/>
              </w:rPr>
              <w:t xml:space="preserve"> </w:t>
            </w:r>
            <w:r w:rsidRPr="00832BF9">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1D35A910" w14:textId="77777777" w:rsidR="00832BF9" w:rsidRPr="00832BF9" w:rsidRDefault="00832BF9" w:rsidP="00832B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EA39D29" w14:textId="796EC339" w:rsidR="00832BF9" w:rsidRPr="00832BF9" w:rsidRDefault="00832BF9" w:rsidP="00832BF9">
            <w:pPr>
              <w:jc w:val="center"/>
              <w:rPr>
                <w:sz w:val="28"/>
                <w:szCs w:val="28"/>
              </w:rPr>
            </w:pPr>
            <w:r w:rsidRPr="00832BF9">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55D0F945" w14:textId="77777777" w:rsidR="00832BF9" w:rsidRPr="00832BF9" w:rsidRDefault="00832BF9" w:rsidP="00832BF9">
            <w:pPr>
              <w:rPr>
                <w:sz w:val="28"/>
                <w:szCs w:val="28"/>
              </w:rPr>
            </w:pPr>
          </w:p>
        </w:tc>
      </w:tr>
      <w:tr w:rsidR="002A7DF9" w:rsidRPr="00D47592" w14:paraId="38F63167" w14:textId="77777777" w:rsidTr="002A7DF9">
        <w:trPr>
          <w:trHeight w:hRule="exact" w:val="823"/>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709005CD" w14:textId="77777777" w:rsidR="002A7DF9" w:rsidRPr="00832BF9" w:rsidRDefault="002A7DF9" w:rsidP="002A7DF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vAlign w:val="center"/>
          </w:tcPr>
          <w:p w14:paraId="603B8A7F" w14:textId="43FB187E" w:rsidR="002A7DF9" w:rsidRPr="00832BF9" w:rsidRDefault="002A7DF9" w:rsidP="009268AA">
            <w:pPr>
              <w:rPr>
                <w:sz w:val="28"/>
                <w:szCs w:val="28"/>
              </w:rPr>
            </w:pPr>
            <w:r w:rsidRPr="00057EB6">
              <w:rPr>
                <w:b/>
                <w:sz w:val="26"/>
                <w:szCs w:val="28"/>
              </w:rPr>
              <w:t>Cáp hạ áp-Cu-</w:t>
            </w:r>
            <w:r w:rsidR="009268AA">
              <w:rPr>
                <w:b/>
                <w:sz w:val="26"/>
                <w:szCs w:val="28"/>
              </w:rPr>
              <w:t>1</w:t>
            </w:r>
            <w:r w:rsidRPr="00057EB6">
              <w:rPr>
                <w:b/>
                <w:sz w:val="26"/>
                <w:szCs w:val="28"/>
              </w:rPr>
              <w:t>x</w:t>
            </w:r>
            <w:r w:rsidR="00B60EF8">
              <w:rPr>
                <w:b/>
                <w:sz w:val="26"/>
                <w:szCs w:val="28"/>
              </w:rPr>
              <w:t>10</w:t>
            </w:r>
            <w:r w:rsidRPr="00057EB6">
              <w:rPr>
                <w:b/>
                <w:sz w:val="26"/>
                <w:szCs w:val="28"/>
              </w:rPr>
              <w:t>mm2-</w:t>
            </w:r>
            <w:r w:rsidR="00E21C80">
              <w:rPr>
                <w:b/>
                <w:sz w:val="26"/>
                <w:szCs w:val="28"/>
              </w:rPr>
              <w:t xml:space="preserve">không </w:t>
            </w:r>
            <w:r w:rsidRPr="00057EB6">
              <w:rPr>
                <w:b/>
                <w:sz w:val="26"/>
                <w:szCs w:val="28"/>
              </w:rPr>
              <w:t>giáp kim loại,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673D223F"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57AB3F" w14:textId="77777777" w:rsidR="002A7DF9" w:rsidRPr="00832BF9" w:rsidRDefault="002A7DF9" w:rsidP="002A7DF9">
            <w:pPr>
              <w:jc w:val="center"/>
              <w:rPr>
                <w:sz w:val="28"/>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515159FD" w14:textId="77777777" w:rsidR="002A7DF9" w:rsidRPr="00832BF9" w:rsidRDefault="002A7DF9" w:rsidP="002A7DF9">
            <w:pPr>
              <w:rPr>
                <w:sz w:val="28"/>
                <w:szCs w:val="28"/>
              </w:rPr>
            </w:pPr>
          </w:p>
        </w:tc>
      </w:tr>
      <w:tr w:rsidR="002A7DF9" w:rsidRPr="00D47592" w14:paraId="5F3CAAE2" w14:textId="77777777" w:rsidTr="002A7DF9">
        <w:trPr>
          <w:trHeight w:hRule="exact" w:val="482"/>
          <w:jc w:val="center"/>
        </w:trPr>
        <w:tc>
          <w:tcPr>
            <w:tcW w:w="737" w:type="dxa"/>
            <w:tcBorders>
              <w:top w:val="single" w:sz="4" w:space="0" w:color="000000"/>
              <w:left w:val="single" w:sz="4" w:space="0" w:color="000000"/>
              <w:bottom w:val="single" w:sz="4" w:space="0" w:color="000000"/>
              <w:right w:val="single" w:sz="4" w:space="0" w:color="000000"/>
            </w:tcBorders>
          </w:tcPr>
          <w:p w14:paraId="04B4EA95" w14:textId="35748E2C" w:rsidR="002A7DF9" w:rsidRPr="00832BF9" w:rsidRDefault="002A7DF9" w:rsidP="002A7DF9">
            <w:pPr>
              <w:pStyle w:val="TableParagraph"/>
              <w:kinsoku w:val="0"/>
              <w:overflowPunct w:val="0"/>
              <w:ind w:left="0"/>
              <w:jc w:val="center"/>
              <w:rPr>
                <w:sz w:val="28"/>
                <w:szCs w:val="28"/>
              </w:rPr>
            </w:pP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2B97F6A6" w14:textId="537F014E" w:rsidR="002A7DF9" w:rsidRPr="00057EB6" w:rsidRDefault="002A7DF9" w:rsidP="002A7DF9">
            <w:pPr>
              <w:rPr>
                <w:b/>
                <w:sz w:val="26"/>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7FDE11B2"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559E03D" w14:textId="4A61E693" w:rsidR="002A7DF9" w:rsidRPr="00832BF9" w:rsidRDefault="002A7DF9" w:rsidP="002A7DF9">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3FC4053" w14:textId="77777777" w:rsidR="002A7DF9" w:rsidRPr="00832BF9" w:rsidRDefault="002A7DF9" w:rsidP="002A7DF9">
            <w:pPr>
              <w:rPr>
                <w:sz w:val="28"/>
                <w:szCs w:val="28"/>
              </w:rPr>
            </w:pPr>
          </w:p>
        </w:tc>
      </w:tr>
      <w:tr w:rsidR="002A7DF9" w:rsidRPr="00D47592" w14:paraId="29B43951" w14:textId="77777777" w:rsidTr="002A7DF9">
        <w:trPr>
          <w:trHeight w:hRule="exact" w:val="560"/>
          <w:jc w:val="center"/>
        </w:trPr>
        <w:tc>
          <w:tcPr>
            <w:tcW w:w="737" w:type="dxa"/>
            <w:tcBorders>
              <w:top w:val="single" w:sz="4" w:space="0" w:color="000000"/>
              <w:left w:val="single" w:sz="4" w:space="0" w:color="000000"/>
              <w:bottom w:val="single" w:sz="4" w:space="0" w:color="000000"/>
              <w:right w:val="single" w:sz="4" w:space="0" w:color="000000"/>
            </w:tcBorders>
          </w:tcPr>
          <w:p w14:paraId="18F22A68" w14:textId="0207B292" w:rsidR="002A7DF9" w:rsidRDefault="002A7DF9" w:rsidP="002A7DF9">
            <w:pPr>
              <w:pStyle w:val="TableParagraph"/>
              <w:kinsoku w:val="0"/>
              <w:overflowPunct w:val="0"/>
              <w:ind w:left="0"/>
              <w:jc w:val="center"/>
              <w:rPr>
                <w:sz w:val="28"/>
                <w:szCs w:val="28"/>
              </w:rPr>
            </w:pPr>
            <w:r>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1D519FB7" w14:textId="7C5A375B" w:rsidR="002A7DF9" w:rsidRPr="00154AA9" w:rsidRDefault="002A7DF9" w:rsidP="002A7DF9">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5F68F157"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7FF89D8" w14:textId="2C0A9BFB" w:rsidR="002A7DF9" w:rsidRPr="00154AA9" w:rsidRDefault="002A7DF9" w:rsidP="002A7DF9">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01580B40" w14:textId="77777777" w:rsidR="002A7DF9" w:rsidRPr="00832BF9" w:rsidRDefault="002A7DF9" w:rsidP="002A7DF9">
            <w:pPr>
              <w:rPr>
                <w:sz w:val="28"/>
                <w:szCs w:val="28"/>
              </w:rPr>
            </w:pPr>
          </w:p>
        </w:tc>
      </w:tr>
      <w:tr w:rsidR="002A7DF9" w:rsidRPr="00D47592" w14:paraId="06135497" w14:textId="77777777" w:rsidTr="002A7DF9">
        <w:trPr>
          <w:trHeight w:hRule="exact" w:val="568"/>
          <w:jc w:val="center"/>
        </w:trPr>
        <w:tc>
          <w:tcPr>
            <w:tcW w:w="737" w:type="dxa"/>
            <w:tcBorders>
              <w:top w:val="single" w:sz="4" w:space="0" w:color="000000"/>
              <w:left w:val="single" w:sz="4" w:space="0" w:color="000000"/>
              <w:bottom w:val="single" w:sz="4" w:space="0" w:color="000000"/>
              <w:right w:val="single" w:sz="4" w:space="0" w:color="000000"/>
            </w:tcBorders>
          </w:tcPr>
          <w:p w14:paraId="031E65E3" w14:textId="2EA0DAA8" w:rsidR="002A7DF9" w:rsidRDefault="002A7DF9" w:rsidP="002A7DF9">
            <w:pPr>
              <w:pStyle w:val="TableParagraph"/>
              <w:kinsoku w:val="0"/>
              <w:overflowPunct w:val="0"/>
              <w:ind w:left="0"/>
              <w:jc w:val="center"/>
              <w:rPr>
                <w:sz w:val="28"/>
                <w:szCs w:val="28"/>
              </w:rPr>
            </w:pP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40376B1D" w14:textId="6BF1228A" w:rsidR="002A7DF9" w:rsidRPr="00154AA9" w:rsidRDefault="002A7DF9" w:rsidP="002A7DF9">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2915137A"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898F4EE" w14:textId="1CC6FB3A" w:rsidR="002A7DF9" w:rsidRPr="00154AA9" w:rsidRDefault="002A7DF9" w:rsidP="002A7DF9">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0EF91E7D" w14:textId="77777777" w:rsidR="002A7DF9" w:rsidRPr="00832BF9" w:rsidRDefault="002A7DF9" w:rsidP="002A7DF9">
            <w:pPr>
              <w:rPr>
                <w:sz w:val="28"/>
                <w:szCs w:val="28"/>
              </w:rPr>
            </w:pPr>
          </w:p>
        </w:tc>
      </w:tr>
      <w:tr w:rsidR="002A7DF9" w:rsidRPr="00D47592" w14:paraId="60AC9692" w14:textId="77777777" w:rsidTr="002A7DF9">
        <w:trPr>
          <w:trHeight w:hRule="exact" w:val="512"/>
          <w:jc w:val="center"/>
        </w:trPr>
        <w:tc>
          <w:tcPr>
            <w:tcW w:w="737" w:type="dxa"/>
            <w:tcBorders>
              <w:top w:val="single" w:sz="4" w:space="0" w:color="000000"/>
              <w:left w:val="single" w:sz="4" w:space="0" w:color="000000"/>
              <w:bottom w:val="single" w:sz="4" w:space="0" w:color="000000"/>
              <w:right w:val="single" w:sz="4" w:space="0" w:color="000000"/>
            </w:tcBorders>
          </w:tcPr>
          <w:p w14:paraId="6B875DB0" w14:textId="5819397A" w:rsidR="002A7DF9" w:rsidRDefault="002A7DF9" w:rsidP="002A7DF9">
            <w:pPr>
              <w:pStyle w:val="TableParagraph"/>
              <w:kinsoku w:val="0"/>
              <w:overflowPunct w:val="0"/>
              <w:ind w:left="0"/>
              <w:jc w:val="center"/>
              <w:rPr>
                <w:sz w:val="28"/>
                <w:szCs w:val="28"/>
              </w:rPr>
            </w:pPr>
            <w:r>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432210CA" w14:textId="5ABEE060" w:rsidR="002A7DF9" w:rsidRPr="00154AA9" w:rsidRDefault="002A7DF9" w:rsidP="002A7DF9">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0CEAE5EF"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A83BF6B" w14:textId="67B2A1A8" w:rsidR="002A7DF9" w:rsidRPr="00154AA9" w:rsidRDefault="002A7DF9" w:rsidP="002A7DF9">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1B532B30" w14:textId="77777777" w:rsidR="002A7DF9" w:rsidRPr="00832BF9" w:rsidRDefault="002A7DF9" w:rsidP="002A7DF9">
            <w:pPr>
              <w:rPr>
                <w:sz w:val="28"/>
                <w:szCs w:val="28"/>
              </w:rPr>
            </w:pPr>
          </w:p>
        </w:tc>
      </w:tr>
      <w:tr w:rsidR="002A7DF9" w:rsidRPr="00D47592" w14:paraId="184082B2" w14:textId="77777777" w:rsidTr="002A7DF9">
        <w:trPr>
          <w:trHeight w:hRule="exact" w:val="654"/>
          <w:jc w:val="center"/>
        </w:trPr>
        <w:tc>
          <w:tcPr>
            <w:tcW w:w="737" w:type="dxa"/>
            <w:tcBorders>
              <w:top w:val="single" w:sz="4" w:space="0" w:color="000000"/>
              <w:left w:val="single" w:sz="4" w:space="0" w:color="000000"/>
              <w:bottom w:val="single" w:sz="4" w:space="0" w:color="000000"/>
              <w:right w:val="single" w:sz="4" w:space="0" w:color="000000"/>
            </w:tcBorders>
          </w:tcPr>
          <w:p w14:paraId="66087041" w14:textId="7DE297D0" w:rsidR="002A7DF9" w:rsidRDefault="002A7DF9" w:rsidP="002A7DF9">
            <w:pPr>
              <w:pStyle w:val="TableParagraph"/>
              <w:kinsoku w:val="0"/>
              <w:overflowPunct w:val="0"/>
              <w:ind w:left="0"/>
              <w:jc w:val="center"/>
              <w:rPr>
                <w:sz w:val="28"/>
                <w:szCs w:val="28"/>
              </w:rPr>
            </w:pPr>
            <w:r>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6CC7601A" w14:textId="78E70CC2" w:rsidR="002A7DF9" w:rsidRPr="00154AA9" w:rsidRDefault="002A7DF9" w:rsidP="002A7DF9">
            <w:pPr>
              <w:rPr>
                <w:sz w:val="28"/>
                <w:szCs w:val="28"/>
              </w:rPr>
            </w:pPr>
            <w:r w:rsidRPr="00154AA9">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37BEB444" w14:textId="52E1549A" w:rsidR="002A7DF9" w:rsidRPr="00832BF9" w:rsidRDefault="002A7DF9" w:rsidP="002A7DF9">
            <w:pPr>
              <w:jc w:val="center"/>
              <w:rPr>
                <w:sz w:val="28"/>
                <w:szCs w:val="28"/>
              </w:rPr>
            </w:pPr>
            <w:r w:rsidRPr="00154AA9">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2A16610F" w14:textId="297025A2" w:rsidR="002A7DF9" w:rsidRPr="00154AA9" w:rsidRDefault="009268AA" w:rsidP="00B60EF8">
            <w:pPr>
              <w:jc w:val="center"/>
              <w:rPr>
                <w:sz w:val="28"/>
                <w:szCs w:val="28"/>
              </w:rPr>
            </w:pPr>
            <w:r>
              <w:rPr>
                <w:sz w:val="28"/>
                <w:szCs w:val="28"/>
              </w:rPr>
              <w:t>1</w:t>
            </w:r>
            <w:r w:rsidR="00B60EF8">
              <w:rPr>
                <w:sz w:val="28"/>
                <w:szCs w:val="28"/>
              </w:rPr>
              <w:t>x10</w:t>
            </w:r>
          </w:p>
        </w:tc>
        <w:tc>
          <w:tcPr>
            <w:tcW w:w="1925" w:type="dxa"/>
            <w:tcBorders>
              <w:top w:val="single" w:sz="4" w:space="0" w:color="000000"/>
              <w:left w:val="single" w:sz="4" w:space="0" w:color="000000"/>
              <w:bottom w:val="single" w:sz="4" w:space="0" w:color="000000"/>
              <w:right w:val="single" w:sz="4" w:space="0" w:color="000000"/>
            </w:tcBorders>
          </w:tcPr>
          <w:p w14:paraId="37963373" w14:textId="77777777" w:rsidR="002A7DF9" w:rsidRPr="00832BF9" w:rsidRDefault="002A7DF9" w:rsidP="002A7DF9">
            <w:pPr>
              <w:rPr>
                <w:sz w:val="28"/>
                <w:szCs w:val="28"/>
              </w:rPr>
            </w:pPr>
          </w:p>
        </w:tc>
      </w:tr>
      <w:tr w:rsidR="002A7DF9" w:rsidRPr="00D47592" w14:paraId="731A6677" w14:textId="77777777" w:rsidTr="00765EC0">
        <w:trPr>
          <w:trHeight w:hRule="exact" w:val="440"/>
          <w:jc w:val="center"/>
        </w:trPr>
        <w:tc>
          <w:tcPr>
            <w:tcW w:w="737" w:type="dxa"/>
            <w:tcBorders>
              <w:top w:val="single" w:sz="4" w:space="0" w:color="000000"/>
              <w:left w:val="single" w:sz="4" w:space="0" w:color="000000"/>
              <w:bottom w:val="single" w:sz="4" w:space="0" w:color="000000"/>
              <w:right w:val="single" w:sz="4" w:space="0" w:color="000000"/>
            </w:tcBorders>
          </w:tcPr>
          <w:p w14:paraId="5E5E8277" w14:textId="56D9D5B8" w:rsidR="002A7DF9" w:rsidRDefault="002A7DF9" w:rsidP="002A7DF9">
            <w:pPr>
              <w:pStyle w:val="TableParagraph"/>
              <w:kinsoku w:val="0"/>
              <w:overflowPunct w:val="0"/>
              <w:ind w:left="0"/>
              <w:jc w:val="center"/>
              <w:rPr>
                <w:sz w:val="28"/>
                <w:szCs w:val="28"/>
              </w:rPr>
            </w:pPr>
            <w:r>
              <w:rPr>
                <w:sz w:val="28"/>
                <w:szCs w:val="28"/>
              </w:rPr>
              <w:lastRenderedPageBreak/>
              <w:t>6</w:t>
            </w:r>
          </w:p>
        </w:tc>
        <w:tc>
          <w:tcPr>
            <w:tcW w:w="4593" w:type="dxa"/>
            <w:tcBorders>
              <w:top w:val="single" w:sz="4" w:space="0" w:color="000000"/>
              <w:left w:val="single" w:sz="4" w:space="0" w:color="000000"/>
              <w:bottom w:val="single" w:sz="4" w:space="0" w:color="000000"/>
              <w:right w:val="single" w:sz="4" w:space="0" w:color="000000"/>
            </w:tcBorders>
          </w:tcPr>
          <w:p w14:paraId="6ABFE505" w14:textId="7DE8E2A9" w:rsidR="002A7DF9" w:rsidRPr="00154AA9" w:rsidRDefault="002A7DF9" w:rsidP="002A7DF9">
            <w:pPr>
              <w:rPr>
                <w:sz w:val="28"/>
                <w:szCs w:val="28"/>
              </w:rPr>
            </w:pPr>
            <w:r w:rsidRPr="00154AA9">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5EC1F031" w14:textId="6A4C6008" w:rsidR="002A7DF9" w:rsidRPr="00154AA9" w:rsidRDefault="002A7DF9" w:rsidP="002A7DF9">
            <w:pPr>
              <w:jc w:val="center"/>
              <w:rPr>
                <w:sz w:val="28"/>
                <w:szCs w:val="28"/>
              </w:rPr>
            </w:pPr>
            <w:r w:rsidRPr="00154AA9">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51287FE9" w14:textId="792A1F60" w:rsidR="002A7DF9" w:rsidRPr="00154AA9" w:rsidRDefault="002A7DF9" w:rsidP="00B60EF8">
            <w:pPr>
              <w:jc w:val="center"/>
              <w:rPr>
                <w:sz w:val="28"/>
                <w:szCs w:val="28"/>
              </w:rPr>
            </w:pPr>
            <w:r w:rsidRPr="00154AA9">
              <w:rPr>
                <w:sz w:val="28"/>
                <w:szCs w:val="28"/>
              </w:rPr>
              <w:t xml:space="preserve">≥ </w:t>
            </w:r>
            <w:r w:rsidR="00B60EF8">
              <w:rPr>
                <w:sz w:val="28"/>
                <w:szCs w:val="28"/>
              </w:rPr>
              <w:t>6</w:t>
            </w:r>
          </w:p>
        </w:tc>
        <w:tc>
          <w:tcPr>
            <w:tcW w:w="1925" w:type="dxa"/>
            <w:tcBorders>
              <w:top w:val="single" w:sz="4" w:space="0" w:color="000000"/>
              <w:left w:val="single" w:sz="4" w:space="0" w:color="000000"/>
              <w:bottom w:val="single" w:sz="4" w:space="0" w:color="000000"/>
              <w:right w:val="single" w:sz="4" w:space="0" w:color="000000"/>
            </w:tcBorders>
          </w:tcPr>
          <w:p w14:paraId="19BFEE01" w14:textId="77777777" w:rsidR="002A7DF9" w:rsidRPr="00832BF9" w:rsidRDefault="002A7DF9" w:rsidP="002A7DF9">
            <w:pPr>
              <w:rPr>
                <w:sz w:val="28"/>
                <w:szCs w:val="28"/>
              </w:rPr>
            </w:pPr>
          </w:p>
        </w:tc>
      </w:tr>
      <w:tr w:rsidR="002A7DF9" w:rsidRPr="00D47592" w14:paraId="52C74FD4" w14:textId="77777777" w:rsidTr="00765EC0">
        <w:trPr>
          <w:trHeight w:hRule="exact" w:val="362"/>
          <w:jc w:val="center"/>
        </w:trPr>
        <w:tc>
          <w:tcPr>
            <w:tcW w:w="737" w:type="dxa"/>
            <w:tcBorders>
              <w:top w:val="single" w:sz="4" w:space="0" w:color="000000"/>
              <w:left w:val="single" w:sz="4" w:space="0" w:color="000000"/>
              <w:bottom w:val="single" w:sz="4" w:space="0" w:color="000000"/>
              <w:right w:val="single" w:sz="4" w:space="0" w:color="000000"/>
            </w:tcBorders>
          </w:tcPr>
          <w:p w14:paraId="180C9B9F" w14:textId="434E68DC" w:rsidR="002A7DF9" w:rsidRDefault="002A7DF9" w:rsidP="002A7DF9">
            <w:pPr>
              <w:pStyle w:val="TableParagraph"/>
              <w:kinsoku w:val="0"/>
              <w:overflowPunct w:val="0"/>
              <w:ind w:left="0"/>
              <w:jc w:val="center"/>
              <w:rPr>
                <w:sz w:val="28"/>
                <w:szCs w:val="28"/>
              </w:rPr>
            </w:pPr>
            <w:r>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36BAD856" w14:textId="1CB8240B" w:rsidR="002A7DF9" w:rsidRPr="00154AA9" w:rsidRDefault="00FC621F" w:rsidP="002A7DF9">
            <w:pPr>
              <w:rPr>
                <w:sz w:val="28"/>
                <w:szCs w:val="28"/>
              </w:rPr>
            </w:pPr>
            <w:r>
              <w:rPr>
                <w:sz w:val="28"/>
                <w:szCs w:val="28"/>
              </w:rPr>
              <w:t>Đường kính lõi</w:t>
            </w:r>
          </w:p>
        </w:tc>
        <w:tc>
          <w:tcPr>
            <w:tcW w:w="992" w:type="dxa"/>
            <w:tcBorders>
              <w:top w:val="single" w:sz="4" w:space="0" w:color="000000"/>
              <w:left w:val="single" w:sz="4" w:space="0" w:color="000000"/>
              <w:bottom w:val="single" w:sz="4" w:space="0" w:color="000000"/>
              <w:right w:val="single" w:sz="4" w:space="0" w:color="000000"/>
            </w:tcBorders>
          </w:tcPr>
          <w:p w14:paraId="390A3036" w14:textId="18977D42" w:rsidR="002A7DF9" w:rsidRPr="00154AA9" w:rsidRDefault="002A7DF9" w:rsidP="002A7DF9">
            <w:pPr>
              <w:jc w:val="center"/>
              <w:rPr>
                <w:sz w:val="28"/>
                <w:szCs w:val="28"/>
              </w:rPr>
            </w:pPr>
            <w:r w:rsidRPr="00154AA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56E860B5" w14:textId="5380F2B5" w:rsidR="002A7DF9" w:rsidRPr="00154AA9" w:rsidRDefault="00B60EF8" w:rsidP="00B60EF8">
            <w:pPr>
              <w:jc w:val="center"/>
              <w:rPr>
                <w:sz w:val="28"/>
                <w:szCs w:val="28"/>
              </w:rPr>
            </w:pPr>
            <w:r>
              <w:rPr>
                <w:sz w:val="28"/>
                <w:szCs w:val="28"/>
              </w:rPr>
              <w:t>3,6</w:t>
            </w:r>
            <w:r w:rsidR="002A7DF9" w:rsidRPr="00154AA9">
              <w:rPr>
                <w:sz w:val="28"/>
                <w:szCs w:val="28"/>
              </w:rPr>
              <w:t xml:space="preserve"> – </w:t>
            </w:r>
            <w:r>
              <w:rPr>
                <w:sz w:val="28"/>
                <w:szCs w:val="28"/>
              </w:rPr>
              <w:t>4,0</w:t>
            </w:r>
          </w:p>
        </w:tc>
        <w:tc>
          <w:tcPr>
            <w:tcW w:w="1925" w:type="dxa"/>
            <w:tcBorders>
              <w:top w:val="single" w:sz="4" w:space="0" w:color="000000"/>
              <w:left w:val="single" w:sz="4" w:space="0" w:color="000000"/>
              <w:bottom w:val="single" w:sz="4" w:space="0" w:color="000000"/>
              <w:right w:val="single" w:sz="4" w:space="0" w:color="000000"/>
            </w:tcBorders>
          </w:tcPr>
          <w:p w14:paraId="2BD2D878" w14:textId="77777777" w:rsidR="002A7DF9" w:rsidRPr="00832BF9" w:rsidRDefault="002A7DF9" w:rsidP="002A7DF9">
            <w:pPr>
              <w:rPr>
                <w:sz w:val="28"/>
                <w:szCs w:val="28"/>
              </w:rPr>
            </w:pPr>
          </w:p>
        </w:tc>
      </w:tr>
      <w:tr w:rsidR="002A7DF9" w:rsidRPr="00D47592" w14:paraId="1889BEF5" w14:textId="77777777" w:rsidTr="00765EC0">
        <w:trPr>
          <w:trHeight w:hRule="exact" w:val="412"/>
          <w:jc w:val="center"/>
        </w:trPr>
        <w:tc>
          <w:tcPr>
            <w:tcW w:w="737" w:type="dxa"/>
            <w:tcBorders>
              <w:top w:val="single" w:sz="4" w:space="0" w:color="000000"/>
              <w:left w:val="single" w:sz="4" w:space="0" w:color="000000"/>
              <w:bottom w:val="single" w:sz="4" w:space="0" w:color="000000"/>
              <w:right w:val="single" w:sz="4" w:space="0" w:color="000000"/>
            </w:tcBorders>
          </w:tcPr>
          <w:p w14:paraId="38358A90" w14:textId="776F7E0A" w:rsidR="002A7DF9" w:rsidRDefault="002A7DF9" w:rsidP="002A7DF9">
            <w:pPr>
              <w:pStyle w:val="TableParagraph"/>
              <w:kinsoku w:val="0"/>
              <w:overflowPunct w:val="0"/>
              <w:ind w:left="0"/>
              <w:jc w:val="center"/>
              <w:rPr>
                <w:sz w:val="28"/>
                <w:szCs w:val="28"/>
              </w:rPr>
            </w:pPr>
            <w:r>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79117B8B" w14:textId="0B4338F3" w:rsidR="002A7DF9" w:rsidRPr="00154AA9" w:rsidRDefault="002A7DF9" w:rsidP="002A7DF9">
            <w:pPr>
              <w:rPr>
                <w:sz w:val="28"/>
                <w:szCs w:val="28"/>
              </w:rPr>
            </w:pPr>
            <w:r w:rsidRPr="00154AA9">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2EBD7D68" w14:textId="77777777" w:rsidR="002A7DF9" w:rsidRPr="00154AA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3680C6A3" w14:textId="2CEC8ABC" w:rsidR="002A7DF9" w:rsidRDefault="002A7DF9" w:rsidP="002A7DF9">
            <w:pPr>
              <w:jc w:val="center"/>
              <w:rPr>
                <w:sz w:val="28"/>
                <w:szCs w:val="28"/>
              </w:rPr>
            </w:pPr>
            <w:r>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05513C7A" w14:textId="77777777" w:rsidR="002A7DF9" w:rsidRPr="00832BF9" w:rsidRDefault="002A7DF9" w:rsidP="002A7DF9">
            <w:pPr>
              <w:rPr>
                <w:sz w:val="28"/>
                <w:szCs w:val="28"/>
              </w:rPr>
            </w:pPr>
          </w:p>
        </w:tc>
      </w:tr>
      <w:tr w:rsidR="002A7DF9" w:rsidRPr="00D47592" w14:paraId="1B920C15" w14:textId="77777777" w:rsidTr="00765EC0">
        <w:trPr>
          <w:trHeight w:hRule="exact" w:val="406"/>
          <w:jc w:val="center"/>
        </w:trPr>
        <w:tc>
          <w:tcPr>
            <w:tcW w:w="737" w:type="dxa"/>
            <w:tcBorders>
              <w:top w:val="single" w:sz="4" w:space="0" w:color="000000"/>
              <w:left w:val="single" w:sz="4" w:space="0" w:color="000000"/>
              <w:bottom w:val="single" w:sz="4" w:space="0" w:color="000000"/>
              <w:right w:val="single" w:sz="4" w:space="0" w:color="000000"/>
            </w:tcBorders>
          </w:tcPr>
          <w:p w14:paraId="468E8357" w14:textId="4CE64AFC" w:rsidR="002A7DF9" w:rsidRDefault="002A7DF9" w:rsidP="002A7DF9">
            <w:pPr>
              <w:pStyle w:val="TableParagraph"/>
              <w:kinsoku w:val="0"/>
              <w:overflowPunct w:val="0"/>
              <w:ind w:left="0"/>
              <w:jc w:val="center"/>
              <w:rPr>
                <w:sz w:val="28"/>
                <w:szCs w:val="28"/>
              </w:rPr>
            </w:pPr>
            <w:r>
              <w:rPr>
                <w:sz w:val="28"/>
                <w:szCs w:val="28"/>
              </w:rPr>
              <w:t>9</w:t>
            </w:r>
          </w:p>
        </w:tc>
        <w:tc>
          <w:tcPr>
            <w:tcW w:w="4593" w:type="dxa"/>
            <w:tcBorders>
              <w:top w:val="single" w:sz="4" w:space="0" w:color="000000"/>
              <w:left w:val="single" w:sz="4" w:space="0" w:color="000000"/>
              <w:bottom w:val="single" w:sz="4" w:space="0" w:color="000000"/>
              <w:right w:val="single" w:sz="4" w:space="0" w:color="000000"/>
            </w:tcBorders>
          </w:tcPr>
          <w:p w14:paraId="645187B4" w14:textId="39D778B8" w:rsidR="002A7DF9" w:rsidRPr="00154AA9" w:rsidRDefault="002A7DF9" w:rsidP="002A7DF9">
            <w:pPr>
              <w:rPr>
                <w:sz w:val="28"/>
                <w:szCs w:val="28"/>
              </w:rPr>
            </w:pPr>
            <w:r w:rsidRPr="00154AA9">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26D00232" w14:textId="77777777" w:rsidR="002A7DF9" w:rsidRPr="00154AA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4F11108" w14:textId="1A3EF626" w:rsidR="002A7DF9" w:rsidRDefault="002A7DF9" w:rsidP="002A7DF9">
            <w:pPr>
              <w:jc w:val="center"/>
              <w:rPr>
                <w:sz w:val="28"/>
                <w:szCs w:val="28"/>
              </w:rPr>
            </w:pPr>
            <w:r w:rsidRPr="00154AA9">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7F2723B6" w14:textId="77777777" w:rsidR="002A7DF9" w:rsidRPr="00832BF9" w:rsidRDefault="002A7DF9" w:rsidP="002A7DF9">
            <w:pPr>
              <w:rPr>
                <w:sz w:val="28"/>
                <w:szCs w:val="28"/>
              </w:rPr>
            </w:pPr>
          </w:p>
        </w:tc>
      </w:tr>
      <w:tr w:rsidR="002A7DF9" w:rsidRPr="00D47592" w14:paraId="185427AD" w14:textId="77777777" w:rsidTr="00765EC0">
        <w:trPr>
          <w:trHeight w:hRule="exact" w:val="698"/>
          <w:jc w:val="center"/>
        </w:trPr>
        <w:tc>
          <w:tcPr>
            <w:tcW w:w="737" w:type="dxa"/>
            <w:tcBorders>
              <w:top w:val="single" w:sz="4" w:space="0" w:color="000000"/>
              <w:left w:val="single" w:sz="4" w:space="0" w:color="000000"/>
              <w:bottom w:val="single" w:sz="4" w:space="0" w:color="000000"/>
              <w:right w:val="single" w:sz="4" w:space="0" w:color="000000"/>
            </w:tcBorders>
          </w:tcPr>
          <w:p w14:paraId="10465F94" w14:textId="6F82D3CA" w:rsidR="002A7DF9" w:rsidRDefault="002A7DF9" w:rsidP="002A7DF9">
            <w:pPr>
              <w:pStyle w:val="TableParagraph"/>
              <w:kinsoku w:val="0"/>
              <w:overflowPunct w:val="0"/>
              <w:ind w:left="0"/>
              <w:jc w:val="center"/>
              <w:rPr>
                <w:sz w:val="28"/>
                <w:szCs w:val="28"/>
              </w:rPr>
            </w:pPr>
            <w:r w:rsidRPr="00154AA9">
              <w:rPr>
                <w:sz w:val="28"/>
                <w:szCs w:val="28"/>
              </w:rPr>
              <w:t>1</w:t>
            </w:r>
            <w:r>
              <w:rPr>
                <w:sz w:val="28"/>
                <w:szCs w:val="28"/>
              </w:rPr>
              <w:t>0</w:t>
            </w:r>
          </w:p>
        </w:tc>
        <w:tc>
          <w:tcPr>
            <w:tcW w:w="4593" w:type="dxa"/>
            <w:tcBorders>
              <w:top w:val="single" w:sz="4" w:space="0" w:color="000000"/>
              <w:left w:val="single" w:sz="4" w:space="0" w:color="000000"/>
              <w:bottom w:val="single" w:sz="4" w:space="0" w:color="000000"/>
              <w:right w:val="single" w:sz="4" w:space="0" w:color="000000"/>
            </w:tcBorders>
          </w:tcPr>
          <w:p w14:paraId="76CD5D0C" w14:textId="0903D237" w:rsidR="002A7DF9" w:rsidRPr="00154AA9" w:rsidRDefault="002A7DF9" w:rsidP="002A7DF9">
            <w:pPr>
              <w:rPr>
                <w:sz w:val="28"/>
                <w:szCs w:val="28"/>
              </w:rPr>
            </w:pPr>
            <w:r w:rsidRPr="00154AA9">
              <w:rPr>
                <w:sz w:val="28"/>
                <w:szCs w:val="28"/>
              </w:rPr>
              <w:t xml:space="preserve">Độ dày danh định của lớp cách </w:t>
            </w:r>
            <w:r w:rsidRPr="00154AA9">
              <w:rPr>
                <w:w w:val="90"/>
                <w:sz w:val="28"/>
                <w:szCs w:val="28"/>
              </w:rPr>
              <w:t>điện (</w:t>
            </w:r>
            <w:r w:rsidRPr="00154AA9">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3F777C9C" w14:textId="72A435C2" w:rsidR="002A7DF9" w:rsidRPr="00154AA9" w:rsidRDefault="002A7DF9" w:rsidP="002A7DF9">
            <w:pPr>
              <w:jc w:val="center"/>
              <w:rPr>
                <w:sz w:val="28"/>
                <w:szCs w:val="28"/>
              </w:rPr>
            </w:pPr>
            <w:r w:rsidRPr="00154AA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65F45233" w14:textId="5631E168" w:rsidR="002A7DF9" w:rsidRPr="00154AA9" w:rsidRDefault="00B60EF8" w:rsidP="00B60EF8">
            <w:pPr>
              <w:jc w:val="center"/>
              <w:rPr>
                <w:sz w:val="28"/>
                <w:szCs w:val="28"/>
              </w:rPr>
            </w:pPr>
            <w:r>
              <w:rPr>
                <w:sz w:val="28"/>
                <w:szCs w:val="28"/>
              </w:rPr>
              <w:t>0,7</w:t>
            </w:r>
            <w:r w:rsidR="002A7DF9" w:rsidRPr="00154AA9">
              <w:rPr>
                <w:sz w:val="28"/>
                <w:szCs w:val="28"/>
              </w:rPr>
              <w:t>/1,</w:t>
            </w:r>
            <w:r>
              <w:rPr>
                <w:sz w:val="28"/>
                <w:szCs w:val="28"/>
              </w:rPr>
              <w:t>0</w:t>
            </w:r>
          </w:p>
        </w:tc>
        <w:tc>
          <w:tcPr>
            <w:tcW w:w="1925" w:type="dxa"/>
            <w:tcBorders>
              <w:top w:val="single" w:sz="4" w:space="0" w:color="000000"/>
              <w:left w:val="single" w:sz="4" w:space="0" w:color="000000"/>
              <w:bottom w:val="single" w:sz="4" w:space="0" w:color="000000"/>
              <w:right w:val="single" w:sz="4" w:space="0" w:color="000000"/>
            </w:tcBorders>
          </w:tcPr>
          <w:p w14:paraId="69024D16" w14:textId="77777777" w:rsidR="002A7DF9" w:rsidRPr="00832BF9" w:rsidRDefault="002A7DF9" w:rsidP="002A7DF9">
            <w:pPr>
              <w:rPr>
                <w:sz w:val="28"/>
                <w:szCs w:val="28"/>
              </w:rPr>
            </w:pPr>
          </w:p>
        </w:tc>
      </w:tr>
      <w:tr w:rsidR="002A7DF9" w:rsidRPr="00D47592" w14:paraId="3764BC43" w14:textId="77777777" w:rsidTr="00765EC0">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177CA1EF" w14:textId="2E971D39" w:rsidR="002A7DF9" w:rsidRPr="00154AA9" w:rsidRDefault="002A7DF9" w:rsidP="002A7DF9">
            <w:pPr>
              <w:pStyle w:val="TableParagraph"/>
              <w:kinsoku w:val="0"/>
              <w:overflowPunct w:val="0"/>
              <w:ind w:left="0"/>
              <w:jc w:val="center"/>
              <w:rPr>
                <w:sz w:val="28"/>
                <w:szCs w:val="28"/>
              </w:rPr>
            </w:pPr>
            <w:r w:rsidRPr="00154AA9">
              <w:rPr>
                <w:sz w:val="28"/>
                <w:szCs w:val="28"/>
              </w:rPr>
              <w:t>1</w:t>
            </w: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235D17C8" w14:textId="7648E719" w:rsidR="002A7DF9" w:rsidRPr="00154AA9" w:rsidRDefault="002A7DF9" w:rsidP="002A7DF9">
            <w:pPr>
              <w:rPr>
                <w:sz w:val="28"/>
                <w:szCs w:val="28"/>
              </w:rPr>
            </w:pPr>
            <w:r w:rsidRPr="00154AA9">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456611D9" w14:textId="77777777" w:rsidR="002A7DF9" w:rsidRPr="00154AA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77C78287" w14:textId="65D6B0A7" w:rsidR="002A7DF9" w:rsidRPr="00154AA9" w:rsidRDefault="002A7DF9" w:rsidP="002A7DF9">
            <w:pPr>
              <w:jc w:val="center"/>
              <w:rPr>
                <w:sz w:val="28"/>
                <w:szCs w:val="28"/>
              </w:rPr>
            </w:pPr>
            <w:r w:rsidRPr="00154AA9">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3BE766EF" w14:textId="77777777" w:rsidR="002A7DF9" w:rsidRPr="00832BF9" w:rsidRDefault="002A7DF9" w:rsidP="002A7DF9">
            <w:pPr>
              <w:rPr>
                <w:sz w:val="28"/>
                <w:szCs w:val="28"/>
              </w:rPr>
            </w:pPr>
          </w:p>
        </w:tc>
      </w:tr>
      <w:tr w:rsidR="002A7DF9" w:rsidRPr="00D47592" w14:paraId="3A9DEDB4" w14:textId="77777777" w:rsidTr="00765EC0">
        <w:trPr>
          <w:trHeight w:hRule="exact" w:val="394"/>
          <w:jc w:val="center"/>
        </w:trPr>
        <w:tc>
          <w:tcPr>
            <w:tcW w:w="737" w:type="dxa"/>
            <w:tcBorders>
              <w:top w:val="single" w:sz="4" w:space="0" w:color="000000"/>
              <w:left w:val="single" w:sz="4" w:space="0" w:color="000000"/>
              <w:bottom w:val="single" w:sz="4" w:space="0" w:color="000000"/>
              <w:right w:val="single" w:sz="4" w:space="0" w:color="000000"/>
            </w:tcBorders>
          </w:tcPr>
          <w:p w14:paraId="645E8FB1" w14:textId="6C965449" w:rsidR="002A7DF9" w:rsidRDefault="002A7DF9" w:rsidP="00B60EF8">
            <w:pPr>
              <w:pStyle w:val="TableParagraph"/>
              <w:kinsoku w:val="0"/>
              <w:overflowPunct w:val="0"/>
              <w:ind w:left="0"/>
              <w:jc w:val="center"/>
              <w:rPr>
                <w:sz w:val="28"/>
                <w:szCs w:val="28"/>
              </w:rPr>
            </w:pPr>
            <w:r w:rsidRPr="00832BF9">
              <w:rPr>
                <w:sz w:val="28"/>
                <w:szCs w:val="28"/>
              </w:rPr>
              <w:t>1</w:t>
            </w:r>
            <w:r w:rsidR="00B60EF8">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1ABB704A" w14:textId="5230AC9B" w:rsidR="002A7DF9" w:rsidRPr="00832BF9" w:rsidRDefault="002A7DF9" w:rsidP="002A7DF9">
            <w:pPr>
              <w:rPr>
                <w:sz w:val="28"/>
                <w:szCs w:val="28"/>
              </w:rPr>
            </w:pPr>
            <w:r w:rsidRPr="00832BF9">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23CF8B72" w14:textId="305A988A" w:rsidR="002A7DF9" w:rsidRPr="00832BF9" w:rsidRDefault="002A7DF9" w:rsidP="002A7DF9">
            <w:pPr>
              <w:jc w:val="center"/>
              <w:rPr>
                <w:sz w:val="28"/>
                <w:szCs w:val="28"/>
              </w:rPr>
            </w:pPr>
            <w:r w:rsidRPr="00832BF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6C254F9B" w14:textId="1E9AC4FF" w:rsidR="002A7DF9" w:rsidRPr="00832BF9" w:rsidRDefault="002A7DF9" w:rsidP="002A7DF9">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E6BDA2D" w14:textId="77777777" w:rsidR="002A7DF9" w:rsidRPr="00832BF9" w:rsidRDefault="002A7DF9" w:rsidP="002A7DF9">
            <w:pPr>
              <w:rPr>
                <w:sz w:val="28"/>
                <w:szCs w:val="28"/>
              </w:rPr>
            </w:pPr>
          </w:p>
        </w:tc>
      </w:tr>
      <w:tr w:rsidR="002A7DF9" w:rsidRPr="00D47592" w14:paraId="446944E2" w14:textId="77777777" w:rsidTr="00765EC0">
        <w:trPr>
          <w:trHeight w:hRule="exact" w:val="388"/>
          <w:jc w:val="center"/>
        </w:trPr>
        <w:tc>
          <w:tcPr>
            <w:tcW w:w="737" w:type="dxa"/>
            <w:tcBorders>
              <w:top w:val="single" w:sz="4" w:space="0" w:color="000000"/>
              <w:left w:val="single" w:sz="4" w:space="0" w:color="000000"/>
              <w:bottom w:val="single" w:sz="4" w:space="0" w:color="000000"/>
              <w:right w:val="single" w:sz="4" w:space="0" w:color="000000"/>
            </w:tcBorders>
          </w:tcPr>
          <w:p w14:paraId="70DFA6F5" w14:textId="7C9A5D13" w:rsidR="002A7DF9" w:rsidRPr="00832BF9" w:rsidRDefault="002A7DF9" w:rsidP="005861F5">
            <w:pPr>
              <w:pStyle w:val="TableParagraph"/>
              <w:kinsoku w:val="0"/>
              <w:overflowPunct w:val="0"/>
              <w:ind w:left="0"/>
              <w:jc w:val="center"/>
              <w:rPr>
                <w:sz w:val="28"/>
                <w:szCs w:val="28"/>
              </w:rPr>
            </w:pPr>
            <w:r w:rsidRPr="00832BF9">
              <w:rPr>
                <w:sz w:val="28"/>
                <w:szCs w:val="28"/>
              </w:rPr>
              <w:t>1</w:t>
            </w:r>
            <w:r w:rsidR="005861F5">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4F14E67C" w14:textId="12CF1E01" w:rsidR="002A7DF9" w:rsidRPr="00832BF9" w:rsidRDefault="002A7DF9" w:rsidP="002A7DF9">
            <w:pPr>
              <w:rPr>
                <w:sz w:val="28"/>
                <w:szCs w:val="28"/>
              </w:rPr>
            </w:pPr>
            <w:r w:rsidRPr="00832BF9">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6FDB0906" w14:textId="2EBEC370" w:rsidR="002A7DF9" w:rsidRPr="00832BF9" w:rsidRDefault="002A7DF9" w:rsidP="002A7DF9">
            <w:pPr>
              <w:jc w:val="center"/>
              <w:rPr>
                <w:sz w:val="28"/>
                <w:szCs w:val="28"/>
              </w:rPr>
            </w:pPr>
            <w:r w:rsidRPr="00832BF9">
              <w:rPr>
                <w:sz w:val="28"/>
                <w:szCs w:val="28"/>
                <w:vertAlign w:val="superscript"/>
              </w:rPr>
              <w:t>0</w:t>
            </w:r>
            <w:r w:rsidRPr="00832BF9">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40F60D30" w14:textId="675C6691" w:rsidR="002A7DF9" w:rsidRPr="00832BF9" w:rsidRDefault="002A7DF9" w:rsidP="002A7DF9">
            <w:pPr>
              <w:jc w:val="center"/>
              <w:rPr>
                <w:sz w:val="28"/>
                <w:szCs w:val="28"/>
              </w:rPr>
            </w:pPr>
            <w:r w:rsidRPr="00832BF9">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3A64B464" w14:textId="77777777" w:rsidR="002A7DF9" w:rsidRPr="00832BF9" w:rsidRDefault="002A7DF9" w:rsidP="002A7DF9">
            <w:pPr>
              <w:rPr>
                <w:sz w:val="28"/>
                <w:szCs w:val="28"/>
              </w:rPr>
            </w:pPr>
          </w:p>
        </w:tc>
      </w:tr>
      <w:tr w:rsidR="002A7DF9" w:rsidRPr="00D47592" w14:paraId="0B7C6B8B" w14:textId="77777777" w:rsidTr="00765EC0">
        <w:trPr>
          <w:trHeight w:hRule="exact" w:val="462"/>
          <w:jc w:val="center"/>
        </w:trPr>
        <w:tc>
          <w:tcPr>
            <w:tcW w:w="737" w:type="dxa"/>
            <w:tcBorders>
              <w:top w:val="single" w:sz="4" w:space="0" w:color="000000"/>
              <w:left w:val="single" w:sz="4" w:space="0" w:color="000000"/>
              <w:bottom w:val="single" w:sz="4" w:space="0" w:color="000000"/>
              <w:right w:val="single" w:sz="4" w:space="0" w:color="000000"/>
            </w:tcBorders>
          </w:tcPr>
          <w:p w14:paraId="7A39AF59" w14:textId="1C8185B5" w:rsidR="002A7DF9" w:rsidRPr="00832BF9" w:rsidRDefault="002A7DF9" w:rsidP="005861F5">
            <w:pPr>
              <w:pStyle w:val="TableParagraph"/>
              <w:kinsoku w:val="0"/>
              <w:overflowPunct w:val="0"/>
              <w:ind w:left="0"/>
              <w:jc w:val="center"/>
              <w:rPr>
                <w:sz w:val="28"/>
                <w:szCs w:val="28"/>
              </w:rPr>
            </w:pPr>
            <w:r w:rsidRPr="00832BF9">
              <w:rPr>
                <w:sz w:val="28"/>
                <w:szCs w:val="28"/>
              </w:rPr>
              <w:t>1</w:t>
            </w:r>
            <w:r w:rsidR="005861F5">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1208E8F0" w14:textId="22F708B4" w:rsidR="002A7DF9" w:rsidRPr="00832BF9" w:rsidRDefault="002A7DF9" w:rsidP="002A7DF9">
            <w:pPr>
              <w:rPr>
                <w:sz w:val="28"/>
                <w:szCs w:val="28"/>
              </w:rPr>
            </w:pPr>
            <w:r w:rsidRPr="00832BF9">
              <w:rPr>
                <w:sz w:val="28"/>
                <w:szCs w:val="28"/>
              </w:rPr>
              <w:t>Điện trở 1 chiều của lõi dẫn ở t</w:t>
            </w:r>
            <w:r w:rsidRPr="00832BF9">
              <w:rPr>
                <w:sz w:val="28"/>
                <w:szCs w:val="28"/>
                <w:vertAlign w:val="superscript"/>
              </w:rPr>
              <w:t>0</w:t>
            </w:r>
            <w:r w:rsidRPr="00832BF9">
              <w:rPr>
                <w:sz w:val="28"/>
                <w:szCs w:val="28"/>
              </w:rPr>
              <w:t>= 20</w:t>
            </w:r>
            <w:r w:rsidRPr="00832BF9">
              <w:rPr>
                <w:sz w:val="28"/>
                <w:szCs w:val="28"/>
                <w:vertAlign w:val="superscript"/>
              </w:rPr>
              <w:t>o</w:t>
            </w:r>
            <w:r w:rsidRPr="00832BF9">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7ADCFF8C" w14:textId="7A15A426" w:rsidR="002A7DF9" w:rsidRPr="00832BF9" w:rsidRDefault="002A7DF9" w:rsidP="002A7DF9">
            <w:pPr>
              <w:jc w:val="center"/>
              <w:rPr>
                <w:sz w:val="28"/>
                <w:szCs w:val="28"/>
                <w:vertAlign w:val="superscript"/>
              </w:rPr>
            </w:pPr>
            <w:r w:rsidRPr="00832BF9">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0B449F30" w14:textId="6380A00C" w:rsidR="002A7DF9" w:rsidRPr="00832BF9" w:rsidRDefault="00B60EF8" w:rsidP="002A7DF9">
            <w:pPr>
              <w:jc w:val="center"/>
              <w:rPr>
                <w:sz w:val="28"/>
                <w:szCs w:val="28"/>
              </w:rPr>
            </w:pPr>
            <w:r>
              <w:rPr>
                <w:sz w:val="28"/>
                <w:szCs w:val="28"/>
              </w:rPr>
              <w:t>1,83</w:t>
            </w:r>
          </w:p>
        </w:tc>
        <w:tc>
          <w:tcPr>
            <w:tcW w:w="1925" w:type="dxa"/>
            <w:tcBorders>
              <w:top w:val="single" w:sz="4" w:space="0" w:color="000000"/>
              <w:left w:val="single" w:sz="4" w:space="0" w:color="000000"/>
              <w:bottom w:val="single" w:sz="4" w:space="0" w:color="000000"/>
              <w:right w:val="single" w:sz="4" w:space="0" w:color="000000"/>
            </w:tcBorders>
          </w:tcPr>
          <w:p w14:paraId="629BBBB1" w14:textId="77777777" w:rsidR="002A7DF9" w:rsidRPr="00832BF9" w:rsidRDefault="002A7DF9" w:rsidP="002A7DF9">
            <w:pPr>
              <w:rPr>
                <w:sz w:val="28"/>
                <w:szCs w:val="28"/>
              </w:rPr>
            </w:pPr>
          </w:p>
        </w:tc>
      </w:tr>
      <w:tr w:rsidR="002A7DF9" w:rsidRPr="00D47592" w14:paraId="312335D7" w14:textId="77777777" w:rsidTr="00765EC0">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64F037BE" w14:textId="0934B59B" w:rsidR="002A7DF9" w:rsidRPr="00832BF9" w:rsidRDefault="002A7DF9" w:rsidP="005861F5">
            <w:pPr>
              <w:pStyle w:val="TableParagraph"/>
              <w:kinsoku w:val="0"/>
              <w:overflowPunct w:val="0"/>
              <w:ind w:left="0"/>
              <w:jc w:val="center"/>
              <w:rPr>
                <w:sz w:val="28"/>
                <w:szCs w:val="28"/>
              </w:rPr>
            </w:pPr>
            <w:r w:rsidRPr="00832BF9">
              <w:rPr>
                <w:sz w:val="28"/>
                <w:szCs w:val="28"/>
              </w:rPr>
              <w:t>1</w:t>
            </w:r>
            <w:r w:rsidR="005861F5">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6E975E9B" w14:textId="447DB1E5" w:rsidR="002A7DF9" w:rsidRPr="00832BF9" w:rsidRDefault="002A7DF9" w:rsidP="002A7DF9">
            <w:pPr>
              <w:rPr>
                <w:sz w:val="28"/>
                <w:szCs w:val="28"/>
              </w:rPr>
            </w:pPr>
            <w:r w:rsidRPr="00832BF9">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40154516" w14:textId="251E6F6A" w:rsidR="002A7DF9" w:rsidRPr="00832BF9" w:rsidRDefault="002A7DF9" w:rsidP="002A7DF9">
            <w:pPr>
              <w:jc w:val="center"/>
              <w:rPr>
                <w:sz w:val="28"/>
                <w:szCs w:val="28"/>
              </w:rPr>
            </w:pPr>
            <w:r w:rsidRPr="00832BF9">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0B0842AC" w14:textId="1BA50B74" w:rsidR="002A7DF9" w:rsidRPr="00832BF9" w:rsidRDefault="002A7DF9" w:rsidP="002A7DF9">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56F2869E" w14:textId="77777777" w:rsidR="002A7DF9" w:rsidRPr="00832BF9" w:rsidRDefault="002A7DF9" w:rsidP="002A7DF9">
            <w:pPr>
              <w:rPr>
                <w:sz w:val="28"/>
                <w:szCs w:val="28"/>
              </w:rPr>
            </w:pPr>
          </w:p>
        </w:tc>
      </w:tr>
      <w:tr w:rsidR="002A7DF9" w:rsidRPr="00D47592" w14:paraId="3ABB009C" w14:textId="77777777" w:rsidTr="00765EC0">
        <w:trPr>
          <w:trHeight w:hRule="exact" w:val="716"/>
          <w:jc w:val="center"/>
        </w:trPr>
        <w:tc>
          <w:tcPr>
            <w:tcW w:w="737" w:type="dxa"/>
            <w:tcBorders>
              <w:top w:val="single" w:sz="4" w:space="0" w:color="000000"/>
              <w:left w:val="single" w:sz="4" w:space="0" w:color="000000"/>
              <w:bottom w:val="single" w:sz="4" w:space="0" w:color="000000"/>
              <w:right w:val="single" w:sz="4" w:space="0" w:color="000000"/>
            </w:tcBorders>
          </w:tcPr>
          <w:p w14:paraId="6072AFC6" w14:textId="7190B56C" w:rsidR="002A7DF9" w:rsidRPr="00832BF9" w:rsidRDefault="002A7DF9" w:rsidP="005861F5">
            <w:pPr>
              <w:pStyle w:val="TableParagraph"/>
              <w:kinsoku w:val="0"/>
              <w:overflowPunct w:val="0"/>
              <w:ind w:left="0"/>
              <w:jc w:val="center"/>
              <w:rPr>
                <w:sz w:val="28"/>
                <w:szCs w:val="28"/>
              </w:rPr>
            </w:pPr>
            <w:r>
              <w:rPr>
                <w:sz w:val="28"/>
                <w:szCs w:val="28"/>
              </w:rPr>
              <w:t>1</w:t>
            </w:r>
            <w:r w:rsidR="005861F5">
              <w:rPr>
                <w:sz w:val="28"/>
                <w:szCs w:val="28"/>
              </w:rPr>
              <w:t>6</w:t>
            </w:r>
          </w:p>
        </w:tc>
        <w:tc>
          <w:tcPr>
            <w:tcW w:w="4593" w:type="dxa"/>
            <w:tcBorders>
              <w:top w:val="single" w:sz="4" w:space="0" w:color="000000"/>
              <w:left w:val="single" w:sz="4" w:space="0" w:color="000000"/>
              <w:bottom w:val="single" w:sz="4" w:space="0" w:color="000000"/>
              <w:right w:val="single" w:sz="4" w:space="0" w:color="000000"/>
            </w:tcBorders>
          </w:tcPr>
          <w:p w14:paraId="2ACE30BF" w14:textId="025F94C9" w:rsidR="002A7DF9" w:rsidRPr="00832BF9" w:rsidRDefault="002A7DF9" w:rsidP="002A7DF9">
            <w:pPr>
              <w:rPr>
                <w:sz w:val="28"/>
                <w:szCs w:val="28"/>
              </w:rPr>
            </w:pPr>
            <w:r w:rsidRPr="00832BF9">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4330E5DB"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5EECD90" w14:textId="27DB91DA" w:rsidR="002A7DF9" w:rsidRPr="00832BF9" w:rsidRDefault="002A7DF9" w:rsidP="002A7DF9">
            <w:pPr>
              <w:jc w:val="center"/>
              <w:rPr>
                <w:sz w:val="28"/>
                <w:szCs w:val="28"/>
              </w:rPr>
            </w:pPr>
            <w:r w:rsidRPr="00832BF9">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7550E055" w14:textId="77777777" w:rsidR="002A7DF9" w:rsidRPr="00832BF9" w:rsidRDefault="002A7DF9" w:rsidP="002A7DF9">
            <w:pPr>
              <w:rPr>
                <w:sz w:val="28"/>
                <w:szCs w:val="28"/>
              </w:rPr>
            </w:pPr>
          </w:p>
        </w:tc>
      </w:tr>
      <w:tr w:rsidR="002A7DF9" w:rsidRPr="00D47592" w14:paraId="61E8C028" w14:textId="77777777" w:rsidTr="007E40DF">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3920AA81" w14:textId="77777777" w:rsidR="002A7DF9" w:rsidRPr="00832BF9" w:rsidRDefault="002A7DF9" w:rsidP="002A7DF9">
            <w:pPr>
              <w:pStyle w:val="TableParagraph"/>
              <w:kinsoku w:val="0"/>
              <w:overflowPunct w:val="0"/>
              <w:ind w:left="0"/>
              <w:jc w:val="center"/>
              <w:rPr>
                <w:sz w:val="28"/>
                <w:szCs w:val="28"/>
              </w:rPr>
            </w:pPr>
          </w:p>
          <w:p w14:paraId="0262A75B" w14:textId="358C4436" w:rsidR="002A7DF9" w:rsidRDefault="005861F5" w:rsidP="002A7DF9">
            <w:pPr>
              <w:pStyle w:val="TableParagraph"/>
              <w:kinsoku w:val="0"/>
              <w:overflowPunct w:val="0"/>
              <w:ind w:left="0"/>
              <w:jc w:val="center"/>
              <w:rPr>
                <w:sz w:val="28"/>
                <w:szCs w:val="28"/>
              </w:rPr>
            </w:pPr>
            <w:r>
              <w:rPr>
                <w:sz w:val="28"/>
                <w:szCs w:val="28"/>
              </w:rPr>
              <w:t>17</w:t>
            </w:r>
          </w:p>
        </w:tc>
        <w:tc>
          <w:tcPr>
            <w:tcW w:w="4593" w:type="dxa"/>
            <w:tcBorders>
              <w:top w:val="single" w:sz="4" w:space="0" w:color="000000"/>
              <w:left w:val="single" w:sz="4" w:space="0" w:color="000000"/>
              <w:bottom w:val="single" w:sz="4" w:space="0" w:color="000000"/>
              <w:right w:val="single" w:sz="4" w:space="0" w:color="000000"/>
            </w:tcBorders>
          </w:tcPr>
          <w:p w14:paraId="1DBB1205" w14:textId="095B6C02" w:rsidR="002A7DF9" w:rsidRPr="00832BF9" w:rsidRDefault="002A7DF9" w:rsidP="002A7DF9">
            <w:pPr>
              <w:rPr>
                <w:sz w:val="28"/>
                <w:szCs w:val="28"/>
              </w:rPr>
            </w:pPr>
            <w:r w:rsidRPr="00832BF9">
              <w:rPr>
                <w:sz w:val="28"/>
                <w:szCs w:val="28"/>
              </w:rPr>
              <w:t>Biên</w:t>
            </w:r>
            <w:r w:rsidRPr="00832BF9">
              <w:rPr>
                <w:spacing w:val="-14"/>
                <w:sz w:val="28"/>
                <w:szCs w:val="28"/>
              </w:rPr>
              <w:t xml:space="preserve"> </w:t>
            </w:r>
            <w:r w:rsidRPr="00832BF9">
              <w:rPr>
                <w:sz w:val="28"/>
                <w:szCs w:val="28"/>
              </w:rPr>
              <w:t>bản</w:t>
            </w:r>
            <w:r w:rsidRPr="00832BF9">
              <w:rPr>
                <w:spacing w:val="-14"/>
                <w:sz w:val="28"/>
                <w:szCs w:val="28"/>
              </w:rPr>
              <w:t xml:space="preserve"> </w:t>
            </w:r>
            <w:r w:rsidRPr="00832BF9">
              <w:rPr>
                <w:sz w:val="28"/>
                <w:szCs w:val="28"/>
              </w:rPr>
              <w:t>test</w:t>
            </w:r>
            <w:r w:rsidRPr="00832BF9">
              <w:rPr>
                <w:spacing w:val="-14"/>
                <w:sz w:val="28"/>
                <w:szCs w:val="28"/>
              </w:rPr>
              <w:t xml:space="preserve"> </w:t>
            </w:r>
            <w:r w:rsidRPr="00832BF9">
              <w:rPr>
                <w:sz w:val="28"/>
                <w:szCs w:val="28"/>
              </w:rPr>
              <w:t>phải</w:t>
            </w:r>
            <w:r w:rsidRPr="00832BF9">
              <w:rPr>
                <w:spacing w:val="-14"/>
                <w:sz w:val="28"/>
                <w:szCs w:val="28"/>
              </w:rPr>
              <w:t xml:space="preserve"> </w:t>
            </w:r>
            <w:r w:rsidRPr="00832BF9">
              <w:rPr>
                <w:sz w:val="28"/>
                <w:szCs w:val="28"/>
              </w:rPr>
              <w:t>đáp</w:t>
            </w:r>
            <w:r w:rsidRPr="00832BF9">
              <w:rPr>
                <w:spacing w:val="-11"/>
                <w:sz w:val="28"/>
                <w:szCs w:val="28"/>
              </w:rPr>
              <w:t xml:space="preserve"> </w:t>
            </w:r>
            <w:r w:rsidRPr="00832BF9">
              <w:rPr>
                <w:sz w:val="28"/>
                <w:szCs w:val="28"/>
              </w:rPr>
              <w:t>ứng</w:t>
            </w:r>
            <w:r w:rsidRPr="00832BF9">
              <w:rPr>
                <w:spacing w:val="-14"/>
                <w:sz w:val="28"/>
                <w:szCs w:val="28"/>
              </w:rPr>
              <w:t xml:space="preserve"> </w:t>
            </w:r>
            <w:r w:rsidRPr="00832BF9">
              <w:rPr>
                <w:spacing w:val="-3"/>
                <w:sz w:val="28"/>
                <w:szCs w:val="28"/>
              </w:rPr>
              <w:t>và</w:t>
            </w:r>
            <w:r w:rsidRPr="00832BF9">
              <w:rPr>
                <w:spacing w:val="-14"/>
                <w:sz w:val="28"/>
                <w:szCs w:val="28"/>
              </w:rPr>
              <w:t xml:space="preserve"> </w:t>
            </w:r>
            <w:r w:rsidRPr="00832BF9">
              <w:rPr>
                <w:sz w:val="28"/>
                <w:szCs w:val="28"/>
              </w:rPr>
              <w:t>đầy</w:t>
            </w:r>
            <w:r w:rsidRPr="00832BF9">
              <w:rPr>
                <w:spacing w:val="-11"/>
                <w:sz w:val="28"/>
                <w:szCs w:val="28"/>
              </w:rPr>
              <w:t xml:space="preserve"> </w:t>
            </w:r>
            <w:r w:rsidRPr="00832BF9">
              <w:rPr>
                <w:sz w:val="28"/>
                <w:szCs w:val="28"/>
              </w:rPr>
              <w:t>đủ</w:t>
            </w:r>
            <w:r w:rsidRPr="00832BF9">
              <w:rPr>
                <w:spacing w:val="-22"/>
                <w:sz w:val="28"/>
                <w:szCs w:val="28"/>
              </w:rPr>
              <w:t xml:space="preserve"> </w:t>
            </w:r>
            <w:r w:rsidRPr="00832BF9">
              <w:rPr>
                <w:sz w:val="28"/>
                <w:szCs w:val="28"/>
              </w:rPr>
              <w:t>các</w:t>
            </w:r>
            <w:r w:rsidRPr="00832BF9">
              <w:rPr>
                <w:spacing w:val="-14"/>
                <w:sz w:val="28"/>
                <w:szCs w:val="28"/>
              </w:rPr>
              <w:t xml:space="preserve"> </w:t>
            </w:r>
            <w:r w:rsidRPr="00832BF9">
              <w:rPr>
                <w:sz w:val="28"/>
                <w:szCs w:val="28"/>
              </w:rPr>
              <w:t>hạng mục thí nghiệm theo tiêu chuẩn TCVN</w:t>
            </w:r>
            <w:r w:rsidRPr="00832BF9">
              <w:rPr>
                <w:spacing w:val="-27"/>
                <w:sz w:val="28"/>
                <w:szCs w:val="28"/>
              </w:rPr>
              <w:t xml:space="preserve"> </w:t>
            </w:r>
            <w:r w:rsidRPr="00832BF9">
              <w:rPr>
                <w:sz w:val="28"/>
                <w:szCs w:val="28"/>
              </w:rPr>
              <w:t xml:space="preserve">5935-1 (hoặc tương đương hoặc cao hơn) </w:t>
            </w:r>
            <w:r w:rsidRPr="00832BF9">
              <w:rPr>
                <w:spacing w:val="-3"/>
                <w:sz w:val="28"/>
                <w:szCs w:val="28"/>
              </w:rPr>
              <w:t xml:space="preserve">và </w:t>
            </w:r>
            <w:r w:rsidRPr="00832BF9">
              <w:rPr>
                <w:sz w:val="28"/>
                <w:szCs w:val="28"/>
              </w:rPr>
              <w:t>các</w:t>
            </w:r>
            <w:r w:rsidRPr="00832BF9">
              <w:rPr>
                <w:spacing w:val="-24"/>
                <w:sz w:val="28"/>
                <w:szCs w:val="28"/>
              </w:rPr>
              <w:t xml:space="preserve"> </w:t>
            </w:r>
            <w:r w:rsidRPr="00832BF9">
              <w:rPr>
                <w:spacing w:val="2"/>
                <w:sz w:val="28"/>
                <w:szCs w:val="28"/>
              </w:rPr>
              <w:t xml:space="preserve">tiêu </w:t>
            </w:r>
            <w:r w:rsidRPr="00832BF9">
              <w:rPr>
                <w:sz w:val="28"/>
                <w:szCs w:val="28"/>
              </w:rPr>
              <w:t>chuẩn liên</w:t>
            </w:r>
            <w:r w:rsidRPr="00832BF9">
              <w:rPr>
                <w:spacing w:val="-32"/>
                <w:sz w:val="28"/>
                <w:szCs w:val="28"/>
              </w:rPr>
              <w:t xml:space="preserve"> </w:t>
            </w:r>
            <w:r w:rsidRPr="00832BF9">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2CAF19FE" w14:textId="77777777" w:rsidR="002A7DF9" w:rsidRPr="00832BF9" w:rsidRDefault="002A7DF9" w:rsidP="002A7D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484FD63" w14:textId="134B3E87" w:rsidR="002A7DF9" w:rsidRPr="00832BF9" w:rsidRDefault="002A7DF9" w:rsidP="002A7DF9">
            <w:pPr>
              <w:jc w:val="center"/>
              <w:rPr>
                <w:sz w:val="28"/>
                <w:szCs w:val="28"/>
              </w:rPr>
            </w:pPr>
            <w:r w:rsidRPr="00832BF9">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0CF9B02F" w14:textId="77777777" w:rsidR="002A7DF9" w:rsidRPr="00832BF9" w:rsidRDefault="002A7DF9" w:rsidP="002A7DF9">
            <w:pPr>
              <w:rPr>
                <w:sz w:val="28"/>
                <w:szCs w:val="28"/>
              </w:rPr>
            </w:pPr>
          </w:p>
        </w:tc>
      </w:tr>
      <w:tr w:rsidR="00765EC0" w:rsidRPr="00D47592" w14:paraId="6AC445A6" w14:textId="77777777" w:rsidTr="00765EC0">
        <w:trPr>
          <w:trHeight w:hRule="exact" w:val="739"/>
          <w:jc w:val="center"/>
        </w:trPr>
        <w:tc>
          <w:tcPr>
            <w:tcW w:w="737" w:type="dxa"/>
            <w:tcBorders>
              <w:top w:val="single" w:sz="4" w:space="0" w:color="000000"/>
              <w:left w:val="single" w:sz="4" w:space="0" w:color="000000"/>
              <w:bottom w:val="single" w:sz="4" w:space="0" w:color="000000"/>
              <w:right w:val="single" w:sz="4" w:space="0" w:color="000000"/>
            </w:tcBorders>
          </w:tcPr>
          <w:p w14:paraId="72B233A6"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vAlign w:val="center"/>
          </w:tcPr>
          <w:p w14:paraId="39746C4E" w14:textId="6DFF7854" w:rsidR="00765EC0" w:rsidRPr="00832BF9" w:rsidRDefault="00765EC0" w:rsidP="00765EC0">
            <w:pPr>
              <w:rPr>
                <w:sz w:val="28"/>
                <w:szCs w:val="28"/>
              </w:rPr>
            </w:pPr>
            <w:r w:rsidRPr="00057EB6">
              <w:rPr>
                <w:b/>
                <w:sz w:val="26"/>
                <w:szCs w:val="28"/>
              </w:rPr>
              <w:t>Cáp hạ áp-Cu-</w:t>
            </w:r>
            <w:r>
              <w:rPr>
                <w:b/>
                <w:sz w:val="26"/>
                <w:szCs w:val="28"/>
              </w:rPr>
              <w:t>1</w:t>
            </w:r>
            <w:r w:rsidRPr="00057EB6">
              <w:rPr>
                <w:b/>
                <w:sz w:val="26"/>
                <w:szCs w:val="28"/>
              </w:rPr>
              <w:t>x</w:t>
            </w:r>
            <w:r>
              <w:rPr>
                <w:b/>
                <w:sz w:val="26"/>
                <w:szCs w:val="28"/>
              </w:rPr>
              <w:t>25</w:t>
            </w:r>
            <w:r w:rsidRPr="00057EB6">
              <w:rPr>
                <w:b/>
                <w:sz w:val="26"/>
                <w:szCs w:val="28"/>
              </w:rPr>
              <w:t>mm2-</w:t>
            </w:r>
            <w:r>
              <w:rPr>
                <w:b/>
                <w:sz w:val="26"/>
                <w:szCs w:val="28"/>
              </w:rPr>
              <w:t xml:space="preserve">không </w:t>
            </w:r>
            <w:r w:rsidRPr="00057EB6">
              <w:rPr>
                <w:b/>
                <w:sz w:val="26"/>
                <w:szCs w:val="28"/>
              </w:rPr>
              <w:t>giáp kim loại,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426BAFB2" w14:textId="77777777" w:rsidR="00765EC0" w:rsidRPr="00832BF9"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84024D1" w14:textId="77777777" w:rsidR="00765EC0" w:rsidRPr="00832BF9" w:rsidRDefault="00765EC0" w:rsidP="00765EC0">
            <w:pPr>
              <w:jc w:val="center"/>
              <w:rPr>
                <w:sz w:val="28"/>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0FD14803" w14:textId="77777777" w:rsidR="00765EC0" w:rsidRPr="00832BF9" w:rsidRDefault="00765EC0" w:rsidP="00765EC0">
            <w:pPr>
              <w:rPr>
                <w:sz w:val="28"/>
                <w:szCs w:val="28"/>
              </w:rPr>
            </w:pPr>
          </w:p>
        </w:tc>
      </w:tr>
      <w:tr w:rsidR="00765EC0" w:rsidRPr="00D47592" w14:paraId="06610D55" w14:textId="77777777" w:rsidTr="00765EC0">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472ED9F2"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B6BFB4B" w14:textId="54493904" w:rsidR="00765EC0" w:rsidRPr="00057EB6" w:rsidRDefault="00765EC0" w:rsidP="00765EC0">
            <w:pPr>
              <w:rPr>
                <w:b/>
                <w:sz w:val="26"/>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2894590B" w14:textId="77777777" w:rsidR="00765EC0" w:rsidRPr="00832BF9"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E28CAF1" w14:textId="181D1EB4" w:rsidR="00765EC0" w:rsidRPr="00832BF9" w:rsidRDefault="00765EC0" w:rsidP="00765EC0">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5DFE787C" w14:textId="77777777" w:rsidR="00765EC0" w:rsidRPr="00832BF9" w:rsidRDefault="00765EC0" w:rsidP="00765EC0">
            <w:pPr>
              <w:rPr>
                <w:sz w:val="28"/>
                <w:szCs w:val="28"/>
              </w:rPr>
            </w:pPr>
          </w:p>
        </w:tc>
      </w:tr>
      <w:tr w:rsidR="00765EC0" w:rsidRPr="00D47592" w14:paraId="499DAE27" w14:textId="77777777" w:rsidTr="00765EC0">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5FFFD3F3"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472EA24" w14:textId="412EFC17" w:rsidR="00765EC0" w:rsidRPr="00154AA9" w:rsidRDefault="00765EC0" w:rsidP="00765EC0">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778D5140" w14:textId="77777777" w:rsidR="00765EC0" w:rsidRPr="00832BF9"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372ECEE" w14:textId="4289C3BD" w:rsidR="00765EC0" w:rsidRPr="00154AA9" w:rsidRDefault="00765EC0" w:rsidP="00765EC0">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AF8107E" w14:textId="77777777" w:rsidR="00765EC0" w:rsidRPr="00832BF9" w:rsidRDefault="00765EC0" w:rsidP="00765EC0">
            <w:pPr>
              <w:rPr>
                <w:sz w:val="28"/>
                <w:szCs w:val="28"/>
              </w:rPr>
            </w:pPr>
          </w:p>
        </w:tc>
      </w:tr>
      <w:tr w:rsidR="00765EC0" w:rsidRPr="00D47592" w14:paraId="716BB0F6" w14:textId="77777777" w:rsidTr="00765EC0">
        <w:trPr>
          <w:trHeight w:hRule="exact" w:val="422"/>
          <w:jc w:val="center"/>
        </w:trPr>
        <w:tc>
          <w:tcPr>
            <w:tcW w:w="737" w:type="dxa"/>
            <w:tcBorders>
              <w:top w:val="single" w:sz="4" w:space="0" w:color="000000"/>
              <w:left w:val="single" w:sz="4" w:space="0" w:color="000000"/>
              <w:bottom w:val="single" w:sz="4" w:space="0" w:color="000000"/>
              <w:right w:val="single" w:sz="4" w:space="0" w:color="000000"/>
            </w:tcBorders>
          </w:tcPr>
          <w:p w14:paraId="13CADAF7"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83EEF80" w14:textId="4B70BB36" w:rsidR="00765EC0" w:rsidRPr="00154AA9" w:rsidRDefault="00765EC0" w:rsidP="00765EC0">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5176DD10" w14:textId="77777777" w:rsidR="00765EC0" w:rsidRPr="00832BF9"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80B874D" w14:textId="3ECAEB8C" w:rsidR="00765EC0" w:rsidRPr="00154AA9" w:rsidRDefault="00765EC0" w:rsidP="00765EC0">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4D5282AB" w14:textId="77777777" w:rsidR="00765EC0" w:rsidRPr="00832BF9" w:rsidRDefault="00765EC0" w:rsidP="00765EC0">
            <w:pPr>
              <w:rPr>
                <w:sz w:val="28"/>
                <w:szCs w:val="28"/>
              </w:rPr>
            </w:pPr>
          </w:p>
        </w:tc>
      </w:tr>
      <w:tr w:rsidR="00765EC0" w:rsidRPr="00D47592" w14:paraId="4DF5665F" w14:textId="77777777" w:rsidTr="00765EC0">
        <w:trPr>
          <w:trHeight w:hRule="exact" w:val="428"/>
          <w:jc w:val="center"/>
        </w:trPr>
        <w:tc>
          <w:tcPr>
            <w:tcW w:w="737" w:type="dxa"/>
            <w:tcBorders>
              <w:top w:val="single" w:sz="4" w:space="0" w:color="000000"/>
              <w:left w:val="single" w:sz="4" w:space="0" w:color="000000"/>
              <w:bottom w:val="single" w:sz="4" w:space="0" w:color="000000"/>
              <w:right w:val="single" w:sz="4" w:space="0" w:color="000000"/>
            </w:tcBorders>
          </w:tcPr>
          <w:p w14:paraId="24CCFA67"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6AF1483" w14:textId="5A652386" w:rsidR="00765EC0" w:rsidRPr="00154AA9" w:rsidRDefault="00765EC0" w:rsidP="00765EC0">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65B2D049" w14:textId="77777777" w:rsidR="00765EC0" w:rsidRPr="00832BF9"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7ED738A" w14:textId="7510C3C9" w:rsidR="00765EC0" w:rsidRPr="00154AA9" w:rsidRDefault="00765EC0" w:rsidP="00765EC0">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0B7621A5" w14:textId="77777777" w:rsidR="00765EC0" w:rsidRPr="00832BF9" w:rsidRDefault="00765EC0" w:rsidP="00765EC0">
            <w:pPr>
              <w:rPr>
                <w:sz w:val="28"/>
                <w:szCs w:val="28"/>
              </w:rPr>
            </w:pPr>
          </w:p>
        </w:tc>
      </w:tr>
      <w:tr w:rsidR="00765EC0" w:rsidRPr="00D47592" w14:paraId="01C2FBDC" w14:textId="77777777" w:rsidTr="00765EC0">
        <w:trPr>
          <w:trHeight w:hRule="exact" w:val="434"/>
          <w:jc w:val="center"/>
        </w:trPr>
        <w:tc>
          <w:tcPr>
            <w:tcW w:w="737" w:type="dxa"/>
            <w:tcBorders>
              <w:top w:val="single" w:sz="4" w:space="0" w:color="000000"/>
              <w:left w:val="single" w:sz="4" w:space="0" w:color="000000"/>
              <w:bottom w:val="single" w:sz="4" w:space="0" w:color="000000"/>
              <w:right w:val="single" w:sz="4" w:space="0" w:color="000000"/>
            </w:tcBorders>
          </w:tcPr>
          <w:p w14:paraId="650C0F3E"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1AB1A0F5" w14:textId="3044D621" w:rsidR="00765EC0" w:rsidRPr="00154AA9" w:rsidRDefault="00765EC0" w:rsidP="00765EC0">
            <w:pPr>
              <w:rPr>
                <w:sz w:val="28"/>
                <w:szCs w:val="28"/>
              </w:rPr>
            </w:pPr>
            <w:r w:rsidRPr="00154AA9">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2B788BE8" w14:textId="5BD77419" w:rsidR="00765EC0" w:rsidRPr="00832BF9" w:rsidRDefault="00765EC0" w:rsidP="00765EC0">
            <w:pPr>
              <w:jc w:val="center"/>
              <w:rPr>
                <w:sz w:val="28"/>
                <w:szCs w:val="28"/>
              </w:rPr>
            </w:pPr>
            <w:r w:rsidRPr="00154AA9">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4A9BFFE6" w14:textId="2C4FE1F7" w:rsidR="00765EC0" w:rsidRPr="00154AA9" w:rsidRDefault="00765EC0" w:rsidP="00765EC0">
            <w:pPr>
              <w:jc w:val="center"/>
              <w:rPr>
                <w:sz w:val="28"/>
                <w:szCs w:val="28"/>
              </w:rPr>
            </w:pPr>
            <w:r>
              <w:rPr>
                <w:sz w:val="28"/>
                <w:szCs w:val="28"/>
              </w:rPr>
              <w:t>1x25</w:t>
            </w:r>
          </w:p>
        </w:tc>
        <w:tc>
          <w:tcPr>
            <w:tcW w:w="1925" w:type="dxa"/>
            <w:tcBorders>
              <w:top w:val="single" w:sz="4" w:space="0" w:color="000000"/>
              <w:left w:val="single" w:sz="4" w:space="0" w:color="000000"/>
              <w:bottom w:val="single" w:sz="4" w:space="0" w:color="000000"/>
              <w:right w:val="single" w:sz="4" w:space="0" w:color="000000"/>
            </w:tcBorders>
          </w:tcPr>
          <w:p w14:paraId="5DB4F25F" w14:textId="77777777" w:rsidR="00765EC0" w:rsidRPr="00832BF9" w:rsidRDefault="00765EC0" w:rsidP="00765EC0">
            <w:pPr>
              <w:rPr>
                <w:sz w:val="28"/>
                <w:szCs w:val="28"/>
              </w:rPr>
            </w:pPr>
          </w:p>
        </w:tc>
      </w:tr>
      <w:tr w:rsidR="00765EC0" w:rsidRPr="003D2992" w14:paraId="13081DE6" w14:textId="77777777" w:rsidTr="00765EC0">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63892240" w14:textId="77777777" w:rsidR="00765EC0" w:rsidRPr="00832BF9"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1EF3E697" w14:textId="396FC7F6" w:rsidR="00765EC0" w:rsidRPr="003D2992" w:rsidRDefault="00765EC0" w:rsidP="00765EC0">
            <w:pPr>
              <w:rPr>
                <w:sz w:val="28"/>
                <w:szCs w:val="28"/>
              </w:rPr>
            </w:pPr>
            <w:r w:rsidRPr="003D2992">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0DE1F391" w14:textId="1057062E" w:rsidR="00765EC0" w:rsidRPr="003D2992" w:rsidRDefault="00765EC0" w:rsidP="00765EC0">
            <w:pPr>
              <w:jc w:val="center"/>
              <w:rPr>
                <w:sz w:val="28"/>
                <w:szCs w:val="28"/>
              </w:rPr>
            </w:pPr>
            <w:r w:rsidRPr="003D2992">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3049CACF" w14:textId="7594D612" w:rsidR="00765EC0" w:rsidRPr="003D2992" w:rsidRDefault="00765EC0" w:rsidP="00765EC0">
            <w:pPr>
              <w:jc w:val="center"/>
              <w:rPr>
                <w:sz w:val="28"/>
                <w:szCs w:val="28"/>
              </w:rPr>
            </w:pPr>
            <w:r w:rsidRPr="003D2992">
              <w:rPr>
                <w:sz w:val="28"/>
                <w:szCs w:val="28"/>
              </w:rPr>
              <w:t>≥ 6</w:t>
            </w:r>
          </w:p>
        </w:tc>
        <w:tc>
          <w:tcPr>
            <w:tcW w:w="1925" w:type="dxa"/>
            <w:tcBorders>
              <w:top w:val="single" w:sz="4" w:space="0" w:color="000000"/>
              <w:left w:val="single" w:sz="4" w:space="0" w:color="000000"/>
              <w:bottom w:val="single" w:sz="4" w:space="0" w:color="000000"/>
              <w:right w:val="single" w:sz="4" w:space="0" w:color="000000"/>
            </w:tcBorders>
          </w:tcPr>
          <w:p w14:paraId="19F62578" w14:textId="77777777" w:rsidR="00765EC0" w:rsidRPr="003D2992" w:rsidRDefault="00765EC0" w:rsidP="00765EC0">
            <w:pPr>
              <w:rPr>
                <w:sz w:val="28"/>
                <w:szCs w:val="28"/>
              </w:rPr>
            </w:pPr>
          </w:p>
        </w:tc>
      </w:tr>
      <w:tr w:rsidR="00765EC0" w:rsidRPr="003D2992" w14:paraId="58E1F880" w14:textId="77777777" w:rsidTr="00765EC0">
        <w:trPr>
          <w:trHeight w:hRule="exact" w:val="418"/>
          <w:jc w:val="center"/>
        </w:trPr>
        <w:tc>
          <w:tcPr>
            <w:tcW w:w="737" w:type="dxa"/>
            <w:tcBorders>
              <w:top w:val="single" w:sz="4" w:space="0" w:color="000000"/>
              <w:left w:val="single" w:sz="4" w:space="0" w:color="000000"/>
              <w:bottom w:val="single" w:sz="4" w:space="0" w:color="000000"/>
              <w:right w:val="single" w:sz="4" w:space="0" w:color="000000"/>
            </w:tcBorders>
          </w:tcPr>
          <w:p w14:paraId="39C2326B"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A14F8DA" w14:textId="70071F70" w:rsidR="00765EC0" w:rsidRPr="003D2992" w:rsidRDefault="00765EC0" w:rsidP="00765EC0">
            <w:pPr>
              <w:rPr>
                <w:sz w:val="28"/>
                <w:szCs w:val="28"/>
              </w:rPr>
            </w:pPr>
            <w:r w:rsidRPr="003D2992">
              <w:rPr>
                <w:sz w:val="28"/>
                <w:szCs w:val="28"/>
              </w:rPr>
              <w:t>Đường kính lõi</w:t>
            </w:r>
          </w:p>
        </w:tc>
        <w:tc>
          <w:tcPr>
            <w:tcW w:w="992" w:type="dxa"/>
            <w:tcBorders>
              <w:top w:val="single" w:sz="4" w:space="0" w:color="000000"/>
              <w:left w:val="single" w:sz="4" w:space="0" w:color="000000"/>
              <w:bottom w:val="single" w:sz="4" w:space="0" w:color="000000"/>
              <w:right w:val="single" w:sz="4" w:space="0" w:color="000000"/>
            </w:tcBorders>
          </w:tcPr>
          <w:p w14:paraId="419BB610" w14:textId="5C4DFCD4" w:rsidR="00765EC0" w:rsidRPr="003D2992" w:rsidRDefault="00765EC0" w:rsidP="00765EC0">
            <w:pPr>
              <w:jc w:val="center"/>
              <w:rPr>
                <w:sz w:val="28"/>
                <w:szCs w:val="28"/>
              </w:rPr>
            </w:pPr>
            <w:r w:rsidRPr="003D2992">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0DA448C0" w14:textId="24FC7D4E" w:rsidR="00765EC0" w:rsidRPr="003D2992" w:rsidRDefault="003D2992" w:rsidP="003D2992">
            <w:pPr>
              <w:jc w:val="center"/>
              <w:rPr>
                <w:sz w:val="28"/>
                <w:szCs w:val="28"/>
              </w:rPr>
            </w:pPr>
            <w:r w:rsidRPr="003D2992">
              <w:rPr>
                <w:sz w:val="28"/>
                <w:szCs w:val="28"/>
              </w:rPr>
              <w:t>5</w:t>
            </w:r>
            <w:r w:rsidR="00765EC0" w:rsidRPr="003D2992">
              <w:rPr>
                <w:sz w:val="28"/>
                <w:szCs w:val="28"/>
              </w:rPr>
              <w:t xml:space="preserve">,6 – </w:t>
            </w:r>
            <w:r w:rsidRPr="003D2992">
              <w:rPr>
                <w:sz w:val="28"/>
                <w:szCs w:val="28"/>
              </w:rPr>
              <w:t>6,5</w:t>
            </w:r>
          </w:p>
        </w:tc>
        <w:tc>
          <w:tcPr>
            <w:tcW w:w="1925" w:type="dxa"/>
            <w:tcBorders>
              <w:top w:val="single" w:sz="4" w:space="0" w:color="000000"/>
              <w:left w:val="single" w:sz="4" w:space="0" w:color="000000"/>
              <w:bottom w:val="single" w:sz="4" w:space="0" w:color="000000"/>
              <w:right w:val="single" w:sz="4" w:space="0" w:color="000000"/>
            </w:tcBorders>
          </w:tcPr>
          <w:p w14:paraId="7287A56B" w14:textId="77777777" w:rsidR="00765EC0" w:rsidRPr="003D2992" w:rsidRDefault="00765EC0" w:rsidP="00765EC0">
            <w:pPr>
              <w:rPr>
                <w:sz w:val="28"/>
                <w:szCs w:val="28"/>
              </w:rPr>
            </w:pPr>
          </w:p>
        </w:tc>
      </w:tr>
      <w:tr w:rsidR="00765EC0" w:rsidRPr="003D2992" w14:paraId="759653B0" w14:textId="77777777" w:rsidTr="00765EC0">
        <w:trPr>
          <w:trHeight w:hRule="exact" w:val="438"/>
          <w:jc w:val="center"/>
        </w:trPr>
        <w:tc>
          <w:tcPr>
            <w:tcW w:w="737" w:type="dxa"/>
            <w:tcBorders>
              <w:top w:val="single" w:sz="4" w:space="0" w:color="000000"/>
              <w:left w:val="single" w:sz="4" w:space="0" w:color="000000"/>
              <w:bottom w:val="single" w:sz="4" w:space="0" w:color="000000"/>
              <w:right w:val="single" w:sz="4" w:space="0" w:color="000000"/>
            </w:tcBorders>
          </w:tcPr>
          <w:p w14:paraId="7EDD3DDF"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89B8B4D" w14:textId="2315760F" w:rsidR="00765EC0" w:rsidRPr="003D2992" w:rsidRDefault="00765EC0" w:rsidP="00765EC0">
            <w:pPr>
              <w:rPr>
                <w:sz w:val="28"/>
                <w:szCs w:val="28"/>
              </w:rPr>
            </w:pPr>
            <w:r w:rsidRPr="003D2992">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523BC30B" w14:textId="77777777" w:rsidR="00765EC0" w:rsidRPr="003D2992"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9B64E11" w14:textId="095EDF51" w:rsidR="00765EC0" w:rsidRPr="003D2992" w:rsidRDefault="00765EC0" w:rsidP="00765EC0">
            <w:pPr>
              <w:jc w:val="center"/>
              <w:rPr>
                <w:sz w:val="28"/>
                <w:szCs w:val="28"/>
              </w:rPr>
            </w:pPr>
            <w:r w:rsidRPr="003D2992">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41DDD08C" w14:textId="77777777" w:rsidR="00765EC0" w:rsidRPr="003D2992" w:rsidRDefault="00765EC0" w:rsidP="00765EC0">
            <w:pPr>
              <w:rPr>
                <w:sz w:val="28"/>
                <w:szCs w:val="28"/>
              </w:rPr>
            </w:pPr>
          </w:p>
        </w:tc>
      </w:tr>
      <w:tr w:rsidR="00765EC0" w:rsidRPr="003D2992" w14:paraId="4F9E8943" w14:textId="77777777" w:rsidTr="00765EC0">
        <w:trPr>
          <w:trHeight w:hRule="exact" w:val="402"/>
          <w:jc w:val="center"/>
        </w:trPr>
        <w:tc>
          <w:tcPr>
            <w:tcW w:w="737" w:type="dxa"/>
            <w:tcBorders>
              <w:top w:val="single" w:sz="4" w:space="0" w:color="000000"/>
              <w:left w:val="single" w:sz="4" w:space="0" w:color="000000"/>
              <w:bottom w:val="single" w:sz="4" w:space="0" w:color="000000"/>
              <w:right w:val="single" w:sz="4" w:space="0" w:color="000000"/>
            </w:tcBorders>
          </w:tcPr>
          <w:p w14:paraId="56871D0B"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18722516" w14:textId="1004A6A2" w:rsidR="00765EC0" w:rsidRPr="003D2992" w:rsidRDefault="00765EC0" w:rsidP="00765EC0">
            <w:pPr>
              <w:rPr>
                <w:sz w:val="28"/>
                <w:szCs w:val="28"/>
              </w:rPr>
            </w:pPr>
            <w:r w:rsidRPr="003D2992">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6E057AA8" w14:textId="77777777" w:rsidR="00765EC0" w:rsidRPr="003D2992"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633F6BAD" w14:textId="1D795FC8" w:rsidR="00765EC0" w:rsidRPr="003D2992" w:rsidRDefault="00765EC0" w:rsidP="00765EC0">
            <w:pPr>
              <w:jc w:val="center"/>
              <w:rPr>
                <w:sz w:val="28"/>
                <w:szCs w:val="28"/>
              </w:rPr>
            </w:pPr>
            <w:r w:rsidRPr="003D2992">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1312B460" w14:textId="77777777" w:rsidR="00765EC0" w:rsidRPr="003D2992" w:rsidRDefault="00765EC0" w:rsidP="00765EC0">
            <w:pPr>
              <w:rPr>
                <w:sz w:val="28"/>
                <w:szCs w:val="28"/>
              </w:rPr>
            </w:pPr>
          </w:p>
        </w:tc>
      </w:tr>
      <w:tr w:rsidR="00765EC0" w:rsidRPr="003D2992" w14:paraId="46399CB8" w14:textId="77777777" w:rsidTr="00765EC0">
        <w:trPr>
          <w:trHeight w:hRule="exact" w:val="726"/>
          <w:jc w:val="center"/>
        </w:trPr>
        <w:tc>
          <w:tcPr>
            <w:tcW w:w="737" w:type="dxa"/>
            <w:tcBorders>
              <w:top w:val="single" w:sz="4" w:space="0" w:color="000000"/>
              <w:left w:val="single" w:sz="4" w:space="0" w:color="000000"/>
              <w:bottom w:val="single" w:sz="4" w:space="0" w:color="000000"/>
              <w:right w:val="single" w:sz="4" w:space="0" w:color="000000"/>
            </w:tcBorders>
          </w:tcPr>
          <w:p w14:paraId="05B8B2B0"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19ABC56F" w14:textId="2B3E1F47" w:rsidR="00765EC0" w:rsidRPr="003D2992" w:rsidRDefault="00765EC0" w:rsidP="00765EC0">
            <w:pPr>
              <w:rPr>
                <w:sz w:val="28"/>
                <w:szCs w:val="28"/>
              </w:rPr>
            </w:pPr>
            <w:r w:rsidRPr="003D2992">
              <w:rPr>
                <w:sz w:val="28"/>
                <w:szCs w:val="28"/>
              </w:rPr>
              <w:t xml:space="preserve">Độ dày danh định của lớp cách </w:t>
            </w:r>
            <w:r w:rsidRPr="003D2992">
              <w:rPr>
                <w:w w:val="90"/>
                <w:sz w:val="28"/>
                <w:szCs w:val="28"/>
              </w:rPr>
              <w:t>điện (</w:t>
            </w:r>
            <w:r w:rsidRPr="003D2992">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6DC1EF57" w14:textId="0942B7DE" w:rsidR="00765EC0" w:rsidRPr="003D2992" w:rsidRDefault="00765EC0" w:rsidP="00765EC0">
            <w:pPr>
              <w:jc w:val="center"/>
              <w:rPr>
                <w:sz w:val="28"/>
                <w:szCs w:val="28"/>
              </w:rPr>
            </w:pPr>
            <w:r w:rsidRPr="003D2992">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4407C967" w14:textId="22A13807" w:rsidR="00765EC0" w:rsidRPr="003D2992" w:rsidRDefault="00765EC0" w:rsidP="003D2992">
            <w:pPr>
              <w:jc w:val="center"/>
              <w:rPr>
                <w:sz w:val="28"/>
                <w:szCs w:val="28"/>
              </w:rPr>
            </w:pPr>
            <w:r w:rsidRPr="003D2992">
              <w:rPr>
                <w:sz w:val="28"/>
                <w:szCs w:val="28"/>
              </w:rPr>
              <w:t>0,</w:t>
            </w:r>
            <w:r w:rsidR="003D2992" w:rsidRPr="003D2992">
              <w:rPr>
                <w:sz w:val="28"/>
                <w:szCs w:val="28"/>
              </w:rPr>
              <w:t>9</w:t>
            </w:r>
            <w:r w:rsidRPr="003D2992">
              <w:rPr>
                <w:sz w:val="28"/>
                <w:szCs w:val="28"/>
              </w:rPr>
              <w:t>/1,</w:t>
            </w:r>
            <w:r w:rsidR="003D2992" w:rsidRPr="003D2992">
              <w:rPr>
                <w:sz w:val="28"/>
                <w:szCs w:val="28"/>
              </w:rPr>
              <w:t>2</w:t>
            </w:r>
          </w:p>
        </w:tc>
        <w:tc>
          <w:tcPr>
            <w:tcW w:w="1925" w:type="dxa"/>
            <w:tcBorders>
              <w:top w:val="single" w:sz="4" w:space="0" w:color="000000"/>
              <w:left w:val="single" w:sz="4" w:space="0" w:color="000000"/>
              <w:bottom w:val="single" w:sz="4" w:space="0" w:color="000000"/>
              <w:right w:val="single" w:sz="4" w:space="0" w:color="000000"/>
            </w:tcBorders>
          </w:tcPr>
          <w:p w14:paraId="79C6445D" w14:textId="77777777" w:rsidR="00765EC0" w:rsidRPr="003D2992" w:rsidRDefault="00765EC0" w:rsidP="00765EC0">
            <w:pPr>
              <w:rPr>
                <w:sz w:val="28"/>
                <w:szCs w:val="28"/>
              </w:rPr>
            </w:pPr>
          </w:p>
        </w:tc>
      </w:tr>
      <w:tr w:rsidR="00765EC0" w:rsidRPr="003D2992" w14:paraId="3EAE5FE8" w14:textId="77777777" w:rsidTr="00765EC0">
        <w:trPr>
          <w:trHeight w:hRule="exact" w:val="440"/>
          <w:jc w:val="center"/>
        </w:trPr>
        <w:tc>
          <w:tcPr>
            <w:tcW w:w="737" w:type="dxa"/>
            <w:tcBorders>
              <w:top w:val="single" w:sz="4" w:space="0" w:color="000000"/>
              <w:left w:val="single" w:sz="4" w:space="0" w:color="000000"/>
              <w:bottom w:val="single" w:sz="4" w:space="0" w:color="000000"/>
              <w:right w:val="single" w:sz="4" w:space="0" w:color="000000"/>
            </w:tcBorders>
          </w:tcPr>
          <w:p w14:paraId="2AB1F0B2"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76B93F7" w14:textId="42A22A90" w:rsidR="00765EC0" w:rsidRPr="003D2992" w:rsidRDefault="00765EC0" w:rsidP="00765EC0">
            <w:pPr>
              <w:rPr>
                <w:sz w:val="28"/>
                <w:szCs w:val="28"/>
              </w:rPr>
            </w:pPr>
            <w:r w:rsidRPr="003D2992">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45182028" w14:textId="77777777" w:rsidR="00765EC0" w:rsidRPr="003D2992"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9966590" w14:textId="6247A3A3" w:rsidR="00765EC0" w:rsidRPr="003D2992" w:rsidRDefault="00765EC0" w:rsidP="00765EC0">
            <w:pPr>
              <w:jc w:val="center"/>
              <w:rPr>
                <w:sz w:val="28"/>
                <w:szCs w:val="28"/>
              </w:rPr>
            </w:pPr>
            <w:r w:rsidRPr="003D2992">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29C326A5" w14:textId="77777777" w:rsidR="00765EC0" w:rsidRPr="003D2992" w:rsidRDefault="00765EC0" w:rsidP="00765EC0">
            <w:pPr>
              <w:rPr>
                <w:sz w:val="28"/>
                <w:szCs w:val="28"/>
              </w:rPr>
            </w:pPr>
          </w:p>
        </w:tc>
      </w:tr>
      <w:tr w:rsidR="00765EC0" w:rsidRPr="003D2992" w14:paraId="08C29162" w14:textId="77777777" w:rsidTr="00765EC0">
        <w:trPr>
          <w:trHeight w:hRule="exact" w:val="432"/>
          <w:jc w:val="center"/>
        </w:trPr>
        <w:tc>
          <w:tcPr>
            <w:tcW w:w="737" w:type="dxa"/>
            <w:tcBorders>
              <w:top w:val="single" w:sz="4" w:space="0" w:color="000000"/>
              <w:left w:val="single" w:sz="4" w:space="0" w:color="000000"/>
              <w:bottom w:val="single" w:sz="4" w:space="0" w:color="000000"/>
              <w:right w:val="single" w:sz="4" w:space="0" w:color="000000"/>
            </w:tcBorders>
          </w:tcPr>
          <w:p w14:paraId="584532AA"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1B58A2F" w14:textId="2B502057" w:rsidR="00765EC0" w:rsidRPr="003D2992" w:rsidRDefault="00765EC0" w:rsidP="00765EC0">
            <w:pPr>
              <w:rPr>
                <w:sz w:val="28"/>
                <w:szCs w:val="28"/>
              </w:rPr>
            </w:pPr>
            <w:r w:rsidRPr="003D2992">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5C831287" w14:textId="3BF564E0" w:rsidR="00765EC0" w:rsidRPr="003D2992" w:rsidRDefault="00765EC0" w:rsidP="00765EC0">
            <w:pPr>
              <w:jc w:val="center"/>
              <w:rPr>
                <w:sz w:val="28"/>
                <w:szCs w:val="28"/>
              </w:rPr>
            </w:pPr>
            <w:r w:rsidRPr="003D2992">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2B6A9CC9" w14:textId="502BB2DA" w:rsidR="00765EC0" w:rsidRPr="003D2992" w:rsidRDefault="00765EC0" w:rsidP="00765EC0">
            <w:pPr>
              <w:jc w:val="center"/>
              <w:rPr>
                <w:sz w:val="28"/>
                <w:szCs w:val="28"/>
              </w:rPr>
            </w:pPr>
            <w:r w:rsidRPr="003D2992">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340D9965" w14:textId="77777777" w:rsidR="00765EC0" w:rsidRPr="003D2992" w:rsidRDefault="00765EC0" w:rsidP="00765EC0">
            <w:pPr>
              <w:rPr>
                <w:sz w:val="28"/>
                <w:szCs w:val="28"/>
              </w:rPr>
            </w:pPr>
          </w:p>
        </w:tc>
      </w:tr>
      <w:tr w:rsidR="00765EC0" w:rsidRPr="003D2992" w14:paraId="790745BB" w14:textId="77777777" w:rsidTr="00765EC0">
        <w:trPr>
          <w:trHeight w:hRule="exact" w:val="424"/>
          <w:jc w:val="center"/>
        </w:trPr>
        <w:tc>
          <w:tcPr>
            <w:tcW w:w="737" w:type="dxa"/>
            <w:tcBorders>
              <w:top w:val="single" w:sz="4" w:space="0" w:color="000000"/>
              <w:left w:val="single" w:sz="4" w:space="0" w:color="000000"/>
              <w:bottom w:val="single" w:sz="4" w:space="0" w:color="000000"/>
              <w:right w:val="single" w:sz="4" w:space="0" w:color="000000"/>
            </w:tcBorders>
          </w:tcPr>
          <w:p w14:paraId="62A88B21" w14:textId="77777777" w:rsidR="00765EC0" w:rsidRPr="003D2992"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6EE619A" w14:textId="270AFF3C" w:rsidR="00765EC0" w:rsidRPr="003D2992" w:rsidRDefault="00765EC0" w:rsidP="00765EC0">
            <w:pPr>
              <w:rPr>
                <w:sz w:val="28"/>
                <w:szCs w:val="28"/>
              </w:rPr>
            </w:pPr>
            <w:r w:rsidRPr="003D2992">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32235160" w14:textId="6BEE74A4" w:rsidR="00765EC0" w:rsidRPr="003D2992" w:rsidRDefault="00765EC0" w:rsidP="00765EC0">
            <w:pPr>
              <w:jc w:val="center"/>
              <w:rPr>
                <w:sz w:val="28"/>
                <w:szCs w:val="28"/>
              </w:rPr>
            </w:pPr>
            <w:r w:rsidRPr="003D2992">
              <w:rPr>
                <w:sz w:val="28"/>
                <w:szCs w:val="28"/>
                <w:vertAlign w:val="superscript"/>
              </w:rPr>
              <w:t>0</w:t>
            </w:r>
            <w:r w:rsidRPr="003D2992">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0FF5903E" w14:textId="35FD9B3C" w:rsidR="00765EC0" w:rsidRPr="003D2992" w:rsidRDefault="00765EC0" w:rsidP="00765EC0">
            <w:pPr>
              <w:jc w:val="center"/>
              <w:rPr>
                <w:sz w:val="28"/>
                <w:szCs w:val="28"/>
              </w:rPr>
            </w:pPr>
            <w:r w:rsidRPr="003D2992">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5AAB4F1F" w14:textId="77777777" w:rsidR="00765EC0" w:rsidRPr="003D2992" w:rsidRDefault="00765EC0" w:rsidP="00765EC0">
            <w:pPr>
              <w:rPr>
                <w:sz w:val="28"/>
                <w:szCs w:val="28"/>
              </w:rPr>
            </w:pPr>
          </w:p>
        </w:tc>
      </w:tr>
      <w:tr w:rsidR="00765EC0" w:rsidRPr="004A7821" w14:paraId="2312D451" w14:textId="77777777" w:rsidTr="00765EC0">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43056FA2" w14:textId="77777777" w:rsidR="00765EC0" w:rsidRPr="004A7821"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42986D9F" w14:textId="2467E073" w:rsidR="00765EC0" w:rsidRPr="004A7821" w:rsidRDefault="00765EC0" w:rsidP="00765EC0">
            <w:pPr>
              <w:rPr>
                <w:sz w:val="28"/>
                <w:szCs w:val="28"/>
              </w:rPr>
            </w:pPr>
            <w:r w:rsidRPr="004A7821">
              <w:rPr>
                <w:sz w:val="28"/>
                <w:szCs w:val="28"/>
              </w:rPr>
              <w:t>Điện trở 1 chiều của lõi dẫn ở t</w:t>
            </w:r>
            <w:r w:rsidRPr="004A7821">
              <w:rPr>
                <w:sz w:val="28"/>
                <w:szCs w:val="28"/>
                <w:vertAlign w:val="superscript"/>
              </w:rPr>
              <w:t>0</w:t>
            </w:r>
            <w:r w:rsidRPr="004A7821">
              <w:rPr>
                <w:sz w:val="28"/>
                <w:szCs w:val="28"/>
              </w:rPr>
              <w:t>= 20</w:t>
            </w:r>
            <w:r w:rsidRPr="004A7821">
              <w:rPr>
                <w:sz w:val="28"/>
                <w:szCs w:val="28"/>
                <w:vertAlign w:val="superscript"/>
              </w:rPr>
              <w:t>o</w:t>
            </w:r>
            <w:r w:rsidRPr="004A7821">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6CB24972" w14:textId="401A5805" w:rsidR="00765EC0" w:rsidRPr="004A7821" w:rsidRDefault="00765EC0" w:rsidP="00765EC0">
            <w:pPr>
              <w:jc w:val="center"/>
              <w:rPr>
                <w:sz w:val="28"/>
                <w:szCs w:val="28"/>
                <w:vertAlign w:val="superscript"/>
              </w:rPr>
            </w:pPr>
            <w:r w:rsidRPr="004A7821">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0EB88EB5" w14:textId="4C0B4CA2" w:rsidR="00765EC0" w:rsidRPr="004A7821" w:rsidRDefault="004A7821" w:rsidP="00765EC0">
            <w:pPr>
              <w:jc w:val="center"/>
              <w:rPr>
                <w:sz w:val="28"/>
                <w:szCs w:val="28"/>
              </w:rPr>
            </w:pPr>
            <w:r w:rsidRPr="004A7821">
              <w:rPr>
                <w:sz w:val="28"/>
                <w:szCs w:val="28"/>
              </w:rPr>
              <w:t>0,727</w:t>
            </w:r>
          </w:p>
        </w:tc>
        <w:tc>
          <w:tcPr>
            <w:tcW w:w="1925" w:type="dxa"/>
            <w:tcBorders>
              <w:top w:val="single" w:sz="4" w:space="0" w:color="000000"/>
              <w:left w:val="single" w:sz="4" w:space="0" w:color="000000"/>
              <w:bottom w:val="single" w:sz="4" w:space="0" w:color="000000"/>
              <w:right w:val="single" w:sz="4" w:space="0" w:color="000000"/>
            </w:tcBorders>
          </w:tcPr>
          <w:p w14:paraId="594765A2" w14:textId="77777777" w:rsidR="00765EC0" w:rsidRPr="004A7821" w:rsidRDefault="00765EC0" w:rsidP="00765EC0">
            <w:pPr>
              <w:rPr>
                <w:sz w:val="28"/>
                <w:szCs w:val="28"/>
              </w:rPr>
            </w:pPr>
          </w:p>
        </w:tc>
      </w:tr>
      <w:tr w:rsidR="00765EC0" w:rsidRPr="004A7821" w14:paraId="5334F4F0" w14:textId="77777777" w:rsidTr="000255A6">
        <w:trPr>
          <w:trHeight w:hRule="exact" w:val="582"/>
          <w:jc w:val="center"/>
        </w:trPr>
        <w:tc>
          <w:tcPr>
            <w:tcW w:w="737" w:type="dxa"/>
            <w:tcBorders>
              <w:top w:val="single" w:sz="4" w:space="0" w:color="000000"/>
              <w:left w:val="single" w:sz="4" w:space="0" w:color="000000"/>
              <w:bottom w:val="single" w:sz="4" w:space="0" w:color="000000"/>
              <w:right w:val="single" w:sz="4" w:space="0" w:color="000000"/>
            </w:tcBorders>
          </w:tcPr>
          <w:p w14:paraId="1237C4E5" w14:textId="77777777" w:rsidR="00765EC0" w:rsidRPr="004A7821"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0893A65" w14:textId="31A58061" w:rsidR="00765EC0" w:rsidRPr="004A7821" w:rsidRDefault="00765EC0" w:rsidP="00765EC0">
            <w:pPr>
              <w:rPr>
                <w:sz w:val="28"/>
                <w:szCs w:val="28"/>
              </w:rPr>
            </w:pPr>
            <w:r w:rsidRPr="004A7821">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2B91E6D2" w14:textId="353ADBA9" w:rsidR="00765EC0" w:rsidRPr="004A7821" w:rsidRDefault="00765EC0" w:rsidP="00765EC0">
            <w:pPr>
              <w:jc w:val="center"/>
              <w:rPr>
                <w:sz w:val="28"/>
                <w:szCs w:val="28"/>
              </w:rPr>
            </w:pPr>
            <w:r w:rsidRPr="004A7821">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1750CDA0" w14:textId="2E09B4BE" w:rsidR="00765EC0" w:rsidRPr="004A7821" w:rsidRDefault="00765EC0" w:rsidP="00765EC0">
            <w:pPr>
              <w:jc w:val="center"/>
              <w:rPr>
                <w:sz w:val="28"/>
                <w:szCs w:val="28"/>
              </w:rPr>
            </w:pPr>
            <w:r w:rsidRPr="004A782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1ED2F1C" w14:textId="77777777" w:rsidR="00765EC0" w:rsidRPr="004A7821" w:rsidRDefault="00765EC0" w:rsidP="00765EC0">
            <w:pPr>
              <w:rPr>
                <w:sz w:val="28"/>
                <w:szCs w:val="28"/>
              </w:rPr>
            </w:pPr>
          </w:p>
        </w:tc>
      </w:tr>
      <w:tr w:rsidR="00765EC0" w:rsidRPr="004A7821" w14:paraId="19E53494" w14:textId="77777777" w:rsidTr="000255A6">
        <w:trPr>
          <w:trHeight w:hRule="exact" w:val="723"/>
          <w:jc w:val="center"/>
        </w:trPr>
        <w:tc>
          <w:tcPr>
            <w:tcW w:w="737" w:type="dxa"/>
            <w:tcBorders>
              <w:top w:val="single" w:sz="4" w:space="0" w:color="000000"/>
              <w:left w:val="single" w:sz="4" w:space="0" w:color="000000"/>
              <w:bottom w:val="single" w:sz="4" w:space="0" w:color="000000"/>
              <w:right w:val="single" w:sz="4" w:space="0" w:color="000000"/>
            </w:tcBorders>
          </w:tcPr>
          <w:p w14:paraId="1AC831AA" w14:textId="77777777" w:rsidR="00765EC0" w:rsidRPr="004A7821"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D260E51" w14:textId="091ED07C" w:rsidR="00765EC0" w:rsidRPr="004A7821" w:rsidRDefault="00765EC0" w:rsidP="00765EC0">
            <w:pPr>
              <w:rPr>
                <w:sz w:val="28"/>
                <w:szCs w:val="28"/>
              </w:rPr>
            </w:pPr>
            <w:r w:rsidRPr="004A7821">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07FFFED0" w14:textId="77777777" w:rsidR="00765EC0" w:rsidRPr="004A7821"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2DF2CAF" w14:textId="7E30D9CB" w:rsidR="00765EC0" w:rsidRPr="004A7821" w:rsidRDefault="00765EC0" w:rsidP="00765EC0">
            <w:pPr>
              <w:jc w:val="center"/>
              <w:rPr>
                <w:sz w:val="28"/>
                <w:szCs w:val="28"/>
              </w:rPr>
            </w:pPr>
            <w:r w:rsidRPr="004A7821">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46C1F51D" w14:textId="77777777" w:rsidR="00765EC0" w:rsidRPr="004A7821" w:rsidRDefault="00765EC0" w:rsidP="00765EC0">
            <w:pPr>
              <w:rPr>
                <w:sz w:val="28"/>
                <w:szCs w:val="28"/>
              </w:rPr>
            </w:pPr>
          </w:p>
        </w:tc>
      </w:tr>
      <w:tr w:rsidR="00765EC0" w:rsidRPr="00D47592" w14:paraId="20063D97" w14:textId="77777777" w:rsidTr="00E33906">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03B45AFB" w14:textId="77777777" w:rsidR="00765EC0" w:rsidRPr="004A7821" w:rsidRDefault="00765EC0" w:rsidP="00765EC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913134B" w14:textId="2A758CB1" w:rsidR="00765EC0" w:rsidRPr="004A7821" w:rsidRDefault="00765EC0" w:rsidP="00765EC0">
            <w:pPr>
              <w:rPr>
                <w:sz w:val="28"/>
                <w:szCs w:val="28"/>
              </w:rPr>
            </w:pPr>
            <w:r w:rsidRPr="004A7821">
              <w:rPr>
                <w:sz w:val="28"/>
                <w:szCs w:val="28"/>
              </w:rPr>
              <w:t>Biên</w:t>
            </w:r>
            <w:r w:rsidRPr="004A7821">
              <w:rPr>
                <w:spacing w:val="-14"/>
                <w:sz w:val="28"/>
                <w:szCs w:val="28"/>
              </w:rPr>
              <w:t xml:space="preserve"> </w:t>
            </w:r>
            <w:r w:rsidRPr="004A7821">
              <w:rPr>
                <w:sz w:val="28"/>
                <w:szCs w:val="28"/>
              </w:rPr>
              <w:t>bản</w:t>
            </w:r>
            <w:r w:rsidRPr="004A7821">
              <w:rPr>
                <w:spacing w:val="-14"/>
                <w:sz w:val="28"/>
                <w:szCs w:val="28"/>
              </w:rPr>
              <w:t xml:space="preserve"> </w:t>
            </w:r>
            <w:r w:rsidRPr="004A7821">
              <w:rPr>
                <w:sz w:val="28"/>
                <w:szCs w:val="28"/>
              </w:rPr>
              <w:t>test</w:t>
            </w:r>
            <w:r w:rsidRPr="004A7821">
              <w:rPr>
                <w:spacing w:val="-14"/>
                <w:sz w:val="28"/>
                <w:szCs w:val="28"/>
              </w:rPr>
              <w:t xml:space="preserve"> </w:t>
            </w:r>
            <w:r w:rsidRPr="004A7821">
              <w:rPr>
                <w:sz w:val="28"/>
                <w:szCs w:val="28"/>
              </w:rPr>
              <w:t>phải</w:t>
            </w:r>
            <w:r w:rsidRPr="004A7821">
              <w:rPr>
                <w:spacing w:val="-14"/>
                <w:sz w:val="28"/>
                <w:szCs w:val="28"/>
              </w:rPr>
              <w:t xml:space="preserve"> </w:t>
            </w:r>
            <w:r w:rsidRPr="004A7821">
              <w:rPr>
                <w:sz w:val="28"/>
                <w:szCs w:val="28"/>
              </w:rPr>
              <w:t>đáp</w:t>
            </w:r>
            <w:r w:rsidRPr="004A7821">
              <w:rPr>
                <w:spacing w:val="-11"/>
                <w:sz w:val="28"/>
                <w:szCs w:val="28"/>
              </w:rPr>
              <w:t xml:space="preserve"> </w:t>
            </w:r>
            <w:r w:rsidRPr="004A7821">
              <w:rPr>
                <w:sz w:val="28"/>
                <w:szCs w:val="28"/>
              </w:rPr>
              <w:t>ứng</w:t>
            </w:r>
            <w:r w:rsidRPr="004A7821">
              <w:rPr>
                <w:spacing w:val="-14"/>
                <w:sz w:val="28"/>
                <w:szCs w:val="28"/>
              </w:rPr>
              <w:t xml:space="preserve"> </w:t>
            </w:r>
            <w:r w:rsidRPr="004A7821">
              <w:rPr>
                <w:spacing w:val="-3"/>
                <w:sz w:val="28"/>
                <w:szCs w:val="28"/>
              </w:rPr>
              <w:t>và</w:t>
            </w:r>
            <w:r w:rsidRPr="004A7821">
              <w:rPr>
                <w:spacing w:val="-14"/>
                <w:sz w:val="28"/>
                <w:szCs w:val="28"/>
              </w:rPr>
              <w:t xml:space="preserve"> </w:t>
            </w:r>
            <w:r w:rsidRPr="004A7821">
              <w:rPr>
                <w:sz w:val="28"/>
                <w:szCs w:val="28"/>
              </w:rPr>
              <w:t>đầy</w:t>
            </w:r>
            <w:r w:rsidRPr="004A7821">
              <w:rPr>
                <w:spacing w:val="-11"/>
                <w:sz w:val="28"/>
                <w:szCs w:val="28"/>
              </w:rPr>
              <w:t xml:space="preserve"> </w:t>
            </w:r>
            <w:r w:rsidRPr="004A7821">
              <w:rPr>
                <w:sz w:val="28"/>
                <w:szCs w:val="28"/>
              </w:rPr>
              <w:t>đủ</w:t>
            </w:r>
            <w:r w:rsidRPr="004A7821">
              <w:rPr>
                <w:spacing w:val="-22"/>
                <w:sz w:val="28"/>
                <w:szCs w:val="28"/>
              </w:rPr>
              <w:t xml:space="preserve"> </w:t>
            </w:r>
            <w:r w:rsidRPr="004A7821">
              <w:rPr>
                <w:sz w:val="28"/>
                <w:szCs w:val="28"/>
              </w:rPr>
              <w:t>các</w:t>
            </w:r>
            <w:r w:rsidRPr="004A7821">
              <w:rPr>
                <w:spacing w:val="-14"/>
                <w:sz w:val="28"/>
                <w:szCs w:val="28"/>
              </w:rPr>
              <w:t xml:space="preserve"> </w:t>
            </w:r>
            <w:r w:rsidRPr="004A7821">
              <w:rPr>
                <w:sz w:val="28"/>
                <w:szCs w:val="28"/>
              </w:rPr>
              <w:t>hạng mục thí nghiệm theo tiêu chuẩn TCVN</w:t>
            </w:r>
            <w:r w:rsidRPr="004A7821">
              <w:rPr>
                <w:spacing w:val="-27"/>
                <w:sz w:val="28"/>
                <w:szCs w:val="28"/>
              </w:rPr>
              <w:t xml:space="preserve"> </w:t>
            </w:r>
            <w:r w:rsidRPr="004A7821">
              <w:rPr>
                <w:sz w:val="28"/>
                <w:szCs w:val="28"/>
              </w:rPr>
              <w:t xml:space="preserve">5935-1 (hoặc tương đương hoặc cao hơn) </w:t>
            </w:r>
            <w:r w:rsidRPr="004A7821">
              <w:rPr>
                <w:spacing w:val="-3"/>
                <w:sz w:val="28"/>
                <w:szCs w:val="28"/>
              </w:rPr>
              <w:t xml:space="preserve">và </w:t>
            </w:r>
            <w:r w:rsidRPr="004A7821">
              <w:rPr>
                <w:sz w:val="28"/>
                <w:szCs w:val="28"/>
              </w:rPr>
              <w:t>các</w:t>
            </w:r>
            <w:r w:rsidRPr="004A7821">
              <w:rPr>
                <w:spacing w:val="-24"/>
                <w:sz w:val="28"/>
                <w:szCs w:val="28"/>
              </w:rPr>
              <w:t xml:space="preserve"> </w:t>
            </w:r>
            <w:r w:rsidRPr="004A7821">
              <w:rPr>
                <w:spacing w:val="2"/>
                <w:sz w:val="28"/>
                <w:szCs w:val="28"/>
              </w:rPr>
              <w:t xml:space="preserve">tiêu </w:t>
            </w:r>
            <w:r w:rsidRPr="004A7821">
              <w:rPr>
                <w:sz w:val="28"/>
                <w:szCs w:val="28"/>
              </w:rPr>
              <w:t>chuẩn liên</w:t>
            </w:r>
            <w:r w:rsidRPr="004A7821">
              <w:rPr>
                <w:spacing w:val="-32"/>
                <w:sz w:val="28"/>
                <w:szCs w:val="28"/>
              </w:rPr>
              <w:t xml:space="preserve"> </w:t>
            </w:r>
            <w:r w:rsidRPr="004A7821">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2BD8025C" w14:textId="77777777" w:rsidR="00765EC0" w:rsidRPr="004A7821" w:rsidRDefault="00765EC0" w:rsidP="00765E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8DF3C4C" w14:textId="7AA33D09" w:rsidR="00765EC0" w:rsidRPr="00832BF9" w:rsidRDefault="00765EC0" w:rsidP="00765EC0">
            <w:pPr>
              <w:jc w:val="center"/>
              <w:rPr>
                <w:sz w:val="28"/>
                <w:szCs w:val="28"/>
              </w:rPr>
            </w:pPr>
            <w:r w:rsidRPr="004A7821">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4718DDEA" w14:textId="77777777" w:rsidR="00765EC0" w:rsidRPr="00832BF9" w:rsidRDefault="00765EC0" w:rsidP="00765EC0">
            <w:pPr>
              <w:rPr>
                <w:sz w:val="28"/>
                <w:szCs w:val="28"/>
              </w:rPr>
            </w:pPr>
          </w:p>
        </w:tc>
      </w:tr>
      <w:tr w:rsidR="00010D52" w:rsidRPr="00D47592" w14:paraId="7AE3CCFA" w14:textId="77777777" w:rsidTr="002F3009">
        <w:trPr>
          <w:trHeight w:hRule="exact" w:val="739"/>
          <w:jc w:val="center"/>
        </w:trPr>
        <w:tc>
          <w:tcPr>
            <w:tcW w:w="737" w:type="dxa"/>
            <w:tcBorders>
              <w:top w:val="single" w:sz="4" w:space="0" w:color="000000"/>
              <w:left w:val="single" w:sz="4" w:space="0" w:color="000000"/>
              <w:bottom w:val="single" w:sz="4" w:space="0" w:color="000000"/>
              <w:right w:val="single" w:sz="4" w:space="0" w:color="000000"/>
            </w:tcBorders>
          </w:tcPr>
          <w:p w14:paraId="6EE7AA17"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vAlign w:val="center"/>
          </w:tcPr>
          <w:p w14:paraId="487539BA" w14:textId="6828F4E4" w:rsidR="00010D52" w:rsidRPr="00832BF9" w:rsidRDefault="00010D52" w:rsidP="00010D52">
            <w:pPr>
              <w:rPr>
                <w:sz w:val="28"/>
                <w:szCs w:val="28"/>
              </w:rPr>
            </w:pPr>
            <w:r w:rsidRPr="00057EB6">
              <w:rPr>
                <w:b/>
                <w:sz w:val="26"/>
                <w:szCs w:val="28"/>
              </w:rPr>
              <w:t>Cáp hạ áp-Cu-</w:t>
            </w:r>
            <w:r>
              <w:rPr>
                <w:b/>
                <w:sz w:val="26"/>
                <w:szCs w:val="28"/>
              </w:rPr>
              <w:t>1</w:t>
            </w:r>
            <w:r w:rsidRPr="00057EB6">
              <w:rPr>
                <w:b/>
                <w:sz w:val="26"/>
                <w:szCs w:val="28"/>
              </w:rPr>
              <w:t>x</w:t>
            </w:r>
            <w:r>
              <w:rPr>
                <w:b/>
                <w:sz w:val="26"/>
                <w:szCs w:val="28"/>
              </w:rPr>
              <w:t>35</w:t>
            </w:r>
            <w:r w:rsidRPr="00057EB6">
              <w:rPr>
                <w:b/>
                <w:sz w:val="26"/>
                <w:szCs w:val="28"/>
              </w:rPr>
              <w:t>mm2-</w:t>
            </w:r>
            <w:r>
              <w:rPr>
                <w:b/>
                <w:sz w:val="26"/>
                <w:szCs w:val="28"/>
              </w:rPr>
              <w:t xml:space="preserve">không </w:t>
            </w:r>
            <w:r w:rsidRPr="00057EB6">
              <w:rPr>
                <w:b/>
                <w:sz w:val="26"/>
                <w:szCs w:val="28"/>
              </w:rPr>
              <w:t>giáp kim loại,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54347AB2" w14:textId="77777777" w:rsidR="00010D52" w:rsidRPr="00832BF9"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C53EE9B" w14:textId="77777777" w:rsidR="00010D52" w:rsidRPr="00832BF9" w:rsidRDefault="00010D52" w:rsidP="002F3009">
            <w:pPr>
              <w:jc w:val="center"/>
              <w:rPr>
                <w:sz w:val="28"/>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3AF59862" w14:textId="77777777" w:rsidR="00010D52" w:rsidRPr="00832BF9" w:rsidRDefault="00010D52" w:rsidP="002F3009">
            <w:pPr>
              <w:rPr>
                <w:sz w:val="28"/>
                <w:szCs w:val="28"/>
              </w:rPr>
            </w:pPr>
          </w:p>
        </w:tc>
      </w:tr>
      <w:tr w:rsidR="00010D52" w:rsidRPr="00D47592" w14:paraId="4F6D5411" w14:textId="77777777" w:rsidTr="002F3009">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103B89CF"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57228EC2" w14:textId="77777777" w:rsidR="00010D52" w:rsidRPr="00057EB6" w:rsidRDefault="00010D52" w:rsidP="002F3009">
            <w:pPr>
              <w:rPr>
                <w:b/>
                <w:sz w:val="26"/>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63CB8A08" w14:textId="77777777" w:rsidR="00010D52" w:rsidRPr="00832BF9"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27B41C8" w14:textId="77777777" w:rsidR="00010D52" w:rsidRPr="00832BF9" w:rsidRDefault="00010D52" w:rsidP="002F3009">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D974636" w14:textId="77777777" w:rsidR="00010D52" w:rsidRPr="00832BF9" w:rsidRDefault="00010D52" w:rsidP="002F3009">
            <w:pPr>
              <w:rPr>
                <w:sz w:val="28"/>
                <w:szCs w:val="28"/>
              </w:rPr>
            </w:pPr>
          </w:p>
        </w:tc>
      </w:tr>
      <w:tr w:rsidR="00010D52" w:rsidRPr="00D47592" w14:paraId="0A875333" w14:textId="77777777" w:rsidTr="002F3009">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303EF0D6"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9AA015A" w14:textId="77777777" w:rsidR="00010D52" w:rsidRPr="00154AA9" w:rsidRDefault="00010D52" w:rsidP="002F3009">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0A02E212" w14:textId="77777777" w:rsidR="00010D52" w:rsidRPr="00832BF9"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BA77022" w14:textId="77777777" w:rsidR="00010D52" w:rsidRPr="00154AA9" w:rsidRDefault="00010D52" w:rsidP="002F3009">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5185868B" w14:textId="77777777" w:rsidR="00010D52" w:rsidRPr="00832BF9" w:rsidRDefault="00010D52" w:rsidP="002F3009">
            <w:pPr>
              <w:rPr>
                <w:sz w:val="28"/>
                <w:szCs w:val="28"/>
              </w:rPr>
            </w:pPr>
          </w:p>
        </w:tc>
      </w:tr>
      <w:tr w:rsidR="00010D52" w:rsidRPr="00D47592" w14:paraId="06DB59CE" w14:textId="77777777" w:rsidTr="002F3009">
        <w:trPr>
          <w:trHeight w:hRule="exact" w:val="422"/>
          <w:jc w:val="center"/>
        </w:trPr>
        <w:tc>
          <w:tcPr>
            <w:tcW w:w="737" w:type="dxa"/>
            <w:tcBorders>
              <w:top w:val="single" w:sz="4" w:space="0" w:color="000000"/>
              <w:left w:val="single" w:sz="4" w:space="0" w:color="000000"/>
              <w:bottom w:val="single" w:sz="4" w:space="0" w:color="000000"/>
              <w:right w:val="single" w:sz="4" w:space="0" w:color="000000"/>
            </w:tcBorders>
          </w:tcPr>
          <w:p w14:paraId="048F70B2"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DE313BD" w14:textId="77777777" w:rsidR="00010D52" w:rsidRPr="00154AA9" w:rsidRDefault="00010D52" w:rsidP="002F3009">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5B79008A" w14:textId="77777777" w:rsidR="00010D52" w:rsidRPr="00832BF9"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C16A7E4" w14:textId="77777777" w:rsidR="00010D52" w:rsidRPr="00154AA9" w:rsidRDefault="00010D52" w:rsidP="002F3009">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C33B60A" w14:textId="77777777" w:rsidR="00010D52" w:rsidRPr="00832BF9" w:rsidRDefault="00010D52" w:rsidP="002F3009">
            <w:pPr>
              <w:rPr>
                <w:sz w:val="28"/>
                <w:szCs w:val="28"/>
              </w:rPr>
            </w:pPr>
          </w:p>
        </w:tc>
      </w:tr>
      <w:tr w:rsidR="00010D52" w:rsidRPr="00D47592" w14:paraId="421AA5C5" w14:textId="77777777" w:rsidTr="002F3009">
        <w:trPr>
          <w:trHeight w:hRule="exact" w:val="428"/>
          <w:jc w:val="center"/>
        </w:trPr>
        <w:tc>
          <w:tcPr>
            <w:tcW w:w="737" w:type="dxa"/>
            <w:tcBorders>
              <w:top w:val="single" w:sz="4" w:space="0" w:color="000000"/>
              <w:left w:val="single" w:sz="4" w:space="0" w:color="000000"/>
              <w:bottom w:val="single" w:sz="4" w:space="0" w:color="000000"/>
              <w:right w:val="single" w:sz="4" w:space="0" w:color="000000"/>
            </w:tcBorders>
          </w:tcPr>
          <w:p w14:paraId="2810E1D8"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2AB4E32D" w14:textId="77777777" w:rsidR="00010D52" w:rsidRPr="00154AA9" w:rsidRDefault="00010D52" w:rsidP="002F3009">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787C08AA" w14:textId="77777777" w:rsidR="00010D52" w:rsidRPr="00832BF9"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965615C" w14:textId="77777777" w:rsidR="00010D52" w:rsidRPr="00154AA9" w:rsidRDefault="00010D52" w:rsidP="002F3009">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5154ED26" w14:textId="77777777" w:rsidR="00010D52" w:rsidRPr="00832BF9" w:rsidRDefault="00010D52" w:rsidP="002F3009">
            <w:pPr>
              <w:rPr>
                <w:sz w:val="28"/>
                <w:szCs w:val="28"/>
              </w:rPr>
            </w:pPr>
          </w:p>
        </w:tc>
      </w:tr>
      <w:tr w:rsidR="00010D52" w:rsidRPr="00D47592" w14:paraId="7069D890" w14:textId="77777777" w:rsidTr="002F3009">
        <w:trPr>
          <w:trHeight w:hRule="exact" w:val="434"/>
          <w:jc w:val="center"/>
        </w:trPr>
        <w:tc>
          <w:tcPr>
            <w:tcW w:w="737" w:type="dxa"/>
            <w:tcBorders>
              <w:top w:val="single" w:sz="4" w:space="0" w:color="000000"/>
              <w:left w:val="single" w:sz="4" w:space="0" w:color="000000"/>
              <w:bottom w:val="single" w:sz="4" w:space="0" w:color="000000"/>
              <w:right w:val="single" w:sz="4" w:space="0" w:color="000000"/>
            </w:tcBorders>
          </w:tcPr>
          <w:p w14:paraId="13563DAD"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E88D7C8" w14:textId="77777777" w:rsidR="00010D52" w:rsidRPr="00154AA9" w:rsidRDefault="00010D52" w:rsidP="002F3009">
            <w:pPr>
              <w:rPr>
                <w:sz w:val="28"/>
                <w:szCs w:val="28"/>
              </w:rPr>
            </w:pPr>
            <w:r w:rsidRPr="00154AA9">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12CB0DDE" w14:textId="77777777" w:rsidR="00010D52" w:rsidRPr="00832BF9" w:rsidRDefault="00010D52" w:rsidP="002F3009">
            <w:pPr>
              <w:jc w:val="center"/>
              <w:rPr>
                <w:sz w:val="28"/>
                <w:szCs w:val="28"/>
              </w:rPr>
            </w:pPr>
            <w:r w:rsidRPr="00154AA9">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12DFBB05" w14:textId="49C93B88" w:rsidR="00010D52" w:rsidRPr="00154AA9" w:rsidRDefault="00010D52" w:rsidP="00010D52">
            <w:pPr>
              <w:jc w:val="center"/>
              <w:rPr>
                <w:sz w:val="28"/>
                <w:szCs w:val="28"/>
              </w:rPr>
            </w:pPr>
            <w:r>
              <w:rPr>
                <w:sz w:val="28"/>
                <w:szCs w:val="28"/>
              </w:rPr>
              <w:t>1x35</w:t>
            </w:r>
          </w:p>
        </w:tc>
        <w:tc>
          <w:tcPr>
            <w:tcW w:w="1925" w:type="dxa"/>
            <w:tcBorders>
              <w:top w:val="single" w:sz="4" w:space="0" w:color="000000"/>
              <w:left w:val="single" w:sz="4" w:space="0" w:color="000000"/>
              <w:bottom w:val="single" w:sz="4" w:space="0" w:color="000000"/>
              <w:right w:val="single" w:sz="4" w:space="0" w:color="000000"/>
            </w:tcBorders>
          </w:tcPr>
          <w:p w14:paraId="2C16593A" w14:textId="77777777" w:rsidR="00010D52" w:rsidRPr="00832BF9" w:rsidRDefault="00010D52" w:rsidP="002F3009">
            <w:pPr>
              <w:rPr>
                <w:sz w:val="28"/>
                <w:szCs w:val="28"/>
              </w:rPr>
            </w:pPr>
          </w:p>
        </w:tc>
      </w:tr>
      <w:tr w:rsidR="00010D52" w:rsidRPr="003D2992" w14:paraId="0E3586BD" w14:textId="77777777" w:rsidTr="002F3009">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27A60BFE" w14:textId="77777777" w:rsidR="00010D52" w:rsidRPr="00832BF9"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2826D688" w14:textId="77777777" w:rsidR="00010D52" w:rsidRPr="003D2992" w:rsidRDefault="00010D52" w:rsidP="002F3009">
            <w:pPr>
              <w:rPr>
                <w:sz w:val="28"/>
                <w:szCs w:val="28"/>
              </w:rPr>
            </w:pPr>
            <w:r w:rsidRPr="003D2992">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7500EF47" w14:textId="77777777" w:rsidR="00010D52" w:rsidRPr="003D2992" w:rsidRDefault="00010D52" w:rsidP="002F3009">
            <w:pPr>
              <w:jc w:val="center"/>
              <w:rPr>
                <w:sz w:val="28"/>
                <w:szCs w:val="28"/>
              </w:rPr>
            </w:pPr>
            <w:r w:rsidRPr="003D2992">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3FE868C2" w14:textId="77777777" w:rsidR="00010D52" w:rsidRPr="003D2992" w:rsidRDefault="00010D52" w:rsidP="002F3009">
            <w:pPr>
              <w:jc w:val="center"/>
              <w:rPr>
                <w:sz w:val="28"/>
                <w:szCs w:val="28"/>
              </w:rPr>
            </w:pPr>
            <w:r w:rsidRPr="003D2992">
              <w:rPr>
                <w:sz w:val="28"/>
                <w:szCs w:val="28"/>
              </w:rPr>
              <w:t>≥ 6</w:t>
            </w:r>
          </w:p>
        </w:tc>
        <w:tc>
          <w:tcPr>
            <w:tcW w:w="1925" w:type="dxa"/>
            <w:tcBorders>
              <w:top w:val="single" w:sz="4" w:space="0" w:color="000000"/>
              <w:left w:val="single" w:sz="4" w:space="0" w:color="000000"/>
              <w:bottom w:val="single" w:sz="4" w:space="0" w:color="000000"/>
              <w:right w:val="single" w:sz="4" w:space="0" w:color="000000"/>
            </w:tcBorders>
          </w:tcPr>
          <w:p w14:paraId="5207BEF4" w14:textId="77777777" w:rsidR="00010D52" w:rsidRPr="003D2992" w:rsidRDefault="00010D52" w:rsidP="002F3009">
            <w:pPr>
              <w:rPr>
                <w:sz w:val="28"/>
                <w:szCs w:val="28"/>
              </w:rPr>
            </w:pPr>
          </w:p>
        </w:tc>
      </w:tr>
      <w:tr w:rsidR="00010D52" w:rsidRPr="003D2992" w14:paraId="3968E222" w14:textId="77777777" w:rsidTr="002F3009">
        <w:trPr>
          <w:trHeight w:hRule="exact" w:val="418"/>
          <w:jc w:val="center"/>
        </w:trPr>
        <w:tc>
          <w:tcPr>
            <w:tcW w:w="737" w:type="dxa"/>
            <w:tcBorders>
              <w:top w:val="single" w:sz="4" w:space="0" w:color="000000"/>
              <w:left w:val="single" w:sz="4" w:space="0" w:color="000000"/>
              <w:bottom w:val="single" w:sz="4" w:space="0" w:color="000000"/>
              <w:right w:val="single" w:sz="4" w:space="0" w:color="000000"/>
            </w:tcBorders>
          </w:tcPr>
          <w:p w14:paraId="367EA9F2"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44A85FA" w14:textId="77777777" w:rsidR="00010D52" w:rsidRPr="003D2992" w:rsidRDefault="00010D52" w:rsidP="002F3009">
            <w:pPr>
              <w:rPr>
                <w:sz w:val="28"/>
                <w:szCs w:val="28"/>
              </w:rPr>
            </w:pPr>
            <w:r w:rsidRPr="003D2992">
              <w:rPr>
                <w:sz w:val="28"/>
                <w:szCs w:val="28"/>
              </w:rPr>
              <w:t>Đường kính lõi</w:t>
            </w:r>
          </w:p>
        </w:tc>
        <w:tc>
          <w:tcPr>
            <w:tcW w:w="992" w:type="dxa"/>
            <w:tcBorders>
              <w:top w:val="single" w:sz="4" w:space="0" w:color="000000"/>
              <w:left w:val="single" w:sz="4" w:space="0" w:color="000000"/>
              <w:bottom w:val="single" w:sz="4" w:space="0" w:color="000000"/>
              <w:right w:val="single" w:sz="4" w:space="0" w:color="000000"/>
            </w:tcBorders>
          </w:tcPr>
          <w:p w14:paraId="2A02923A" w14:textId="77777777" w:rsidR="00010D52" w:rsidRPr="003D2992" w:rsidRDefault="00010D52" w:rsidP="002F3009">
            <w:pPr>
              <w:jc w:val="center"/>
              <w:rPr>
                <w:sz w:val="28"/>
                <w:szCs w:val="28"/>
              </w:rPr>
            </w:pPr>
            <w:r w:rsidRPr="003D2992">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3FB07CB5" w14:textId="784D274D" w:rsidR="00010D52" w:rsidRPr="003D2992" w:rsidRDefault="00010D52" w:rsidP="00010D52">
            <w:pPr>
              <w:jc w:val="center"/>
              <w:rPr>
                <w:sz w:val="28"/>
                <w:szCs w:val="28"/>
              </w:rPr>
            </w:pPr>
            <w:r>
              <w:rPr>
                <w:sz w:val="28"/>
                <w:szCs w:val="28"/>
              </w:rPr>
              <w:t>6</w:t>
            </w:r>
            <w:r w:rsidRPr="003D2992">
              <w:rPr>
                <w:sz w:val="28"/>
                <w:szCs w:val="28"/>
              </w:rPr>
              <w:t xml:space="preserve">,6 – </w:t>
            </w:r>
            <w:r>
              <w:rPr>
                <w:sz w:val="28"/>
                <w:szCs w:val="28"/>
              </w:rPr>
              <w:t>7</w:t>
            </w:r>
            <w:r w:rsidRPr="003D2992">
              <w:rPr>
                <w:sz w:val="28"/>
                <w:szCs w:val="28"/>
              </w:rPr>
              <w:t>,5</w:t>
            </w:r>
          </w:p>
        </w:tc>
        <w:tc>
          <w:tcPr>
            <w:tcW w:w="1925" w:type="dxa"/>
            <w:tcBorders>
              <w:top w:val="single" w:sz="4" w:space="0" w:color="000000"/>
              <w:left w:val="single" w:sz="4" w:space="0" w:color="000000"/>
              <w:bottom w:val="single" w:sz="4" w:space="0" w:color="000000"/>
              <w:right w:val="single" w:sz="4" w:space="0" w:color="000000"/>
            </w:tcBorders>
          </w:tcPr>
          <w:p w14:paraId="70AD0A16" w14:textId="77777777" w:rsidR="00010D52" w:rsidRPr="003D2992" w:rsidRDefault="00010D52" w:rsidP="002F3009">
            <w:pPr>
              <w:rPr>
                <w:sz w:val="28"/>
                <w:szCs w:val="28"/>
              </w:rPr>
            </w:pPr>
          </w:p>
        </w:tc>
      </w:tr>
      <w:tr w:rsidR="00010D52" w:rsidRPr="003D2992" w14:paraId="49549813" w14:textId="77777777" w:rsidTr="002F3009">
        <w:trPr>
          <w:trHeight w:hRule="exact" w:val="438"/>
          <w:jc w:val="center"/>
        </w:trPr>
        <w:tc>
          <w:tcPr>
            <w:tcW w:w="737" w:type="dxa"/>
            <w:tcBorders>
              <w:top w:val="single" w:sz="4" w:space="0" w:color="000000"/>
              <w:left w:val="single" w:sz="4" w:space="0" w:color="000000"/>
              <w:bottom w:val="single" w:sz="4" w:space="0" w:color="000000"/>
              <w:right w:val="single" w:sz="4" w:space="0" w:color="000000"/>
            </w:tcBorders>
          </w:tcPr>
          <w:p w14:paraId="07B7FAD0"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81DA37A" w14:textId="77777777" w:rsidR="00010D52" w:rsidRPr="003D2992" w:rsidRDefault="00010D52" w:rsidP="002F3009">
            <w:pPr>
              <w:rPr>
                <w:sz w:val="28"/>
                <w:szCs w:val="28"/>
              </w:rPr>
            </w:pPr>
            <w:r w:rsidRPr="003D2992">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641555B6" w14:textId="77777777" w:rsidR="00010D52" w:rsidRPr="003D2992"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1861184" w14:textId="77777777" w:rsidR="00010D52" w:rsidRPr="003D2992" w:rsidRDefault="00010D52" w:rsidP="002F3009">
            <w:pPr>
              <w:jc w:val="center"/>
              <w:rPr>
                <w:sz w:val="28"/>
                <w:szCs w:val="28"/>
              </w:rPr>
            </w:pPr>
            <w:r w:rsidRPr="003D2992">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2F5ACC19" w14:textId="77777777" w:rsidR="00010D52" w:rsidRPr="003D2992" w:rsidRDefault="00010D52" w:rsidP="002F3009">
            <w:pPr>
              <w:rPr>
                <w:sz w:val="28"/>
                <w:szCs w:val="28"/>
              </w:rPr>
            </w:pPr>
          </w:p>
        </w:tc>
      </w:tr>
      <w:tr w:rsidR="00010D52" w:rsidRPr="003D2992" w14:paraId="1C7F77D4" w14:textId="77777777" w:rsidTr="002F3009">
        <w:trPr>
          <w:trHeight w:hRule="exact" w:val="402"/>
          <w:jc w:val="center"/>
        </w:trPr>
        <w:tc>
          <w:tcPr>
            <w:tcW w:w="737" w:type="dxa"/>
            <w:tcBorders>
              <w:top w:val="single" w:sz="4" w:space="0" w:color="000000"/>
              <w:left w:val="single" w:sz="4" w:space="0" w:color="000000"/>
              <w:bottom w:val="single" w:sz="4" w:space="0" w:color="000000"/>
              <w:right w:val="single" w:sz="4" w:space="0" w:color="000000"/>
            </w:tcBorders>
          </w:tcPr>
          <w:p w14:paraId="4D5AE532"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3179644" w14:textId="77777777" w:rsidR="00010D52" w:rsidRPr="003D2992" w:rsidRDefault="00010D52" w:rsidP="002F3009">
            <w:pPr>
              <w:rPr>
                <w:sz w:val="28"/>
                <w:szCs w:val="28"/>
              </w:rPr>
            </w:pPr>
            <w:r w:rsidRPr="003D2992">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2AEC8625" w14:textId="77777777" w:rsidR="00010D52" w:rsidRPr="003D2992"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EE3124E" w14:textId="77777777" w:rsidR="00010D52" w:rsidRPr="003D2992" w:rsidRDefault="00010D52" w:rsidP="002F3009">
            <w:pPr>
              <w:jc w:val="center"/>
              <w:rPr>
                <w:sz w:val="28"/>
                <w:szCs w:val="28"/>
              </w:rPr>
            </w:pPr>
            <w:r w:rsidRPr="003D2992">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78422482" w14:textId="77777777" w:rsidR="00010D52" w:rsidRPr="003D2992" w:rsidRDefault="00010D52" w:rsidP="002F3009">
            <w:pPr>
              <w:rPr>
                <w:sz w:val="28"/>
                <w:szCs w:val="28"/>
              </w:rPr>
            </w:pPr>
          </w:p>
        </w:tc>
      </w:tr>
      <w:tr w:rsidR="00010D52" w:rsidRPr="003D2992" w14:paraId="526EF955" w14:textId="77777777" w:rsidTr="002F3009">
        <w:trPr>
          <w:trHeight w:hRule="exact" w:val="726"/>
          <w:jc w:val="center"/>
        </w:trPr>
        <w:tc>
          <w:tcPr>
            <w:tcW w:w="737" w:type="dxa"/>
            <w:tcBorders>
              <w:top w:val="single" w:sz="4" w:space="0" w:color="000000"/>
              <w:left w:val="single" w:sz="4" w:space="0" w:color="000000"/>
              <w:bottom w:val="single" w:sz="4" w:space="0" w:color="000000"/>
              <w:right w:val="single" w:sz="4" w:space="0" w:color="000000"/>
            </w:tcBorders>
          </w:tcPr>
          <w:p w14:paraId="6124C95E"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5B4E14AE" w14:textId="77777777" w:rsidR="00010D52" w:rsidRPr="003D2992" w:rsidRDefault="00010D52" w:rsidP="002F3009">
            <w:pPr>
              <w:rPr>
                <w:sz w:val="28"/>
                <w:szCs w:val="28"/>
              </w:rPr>
            </w:pPr>
            <w:r w:rsidRPr="003D2992">
              <w:rPr>
                <w:sz w:val="28"/>
                <w:szCs w:val="28"/>
              </w:rPr>
              <w:t xml:space="preserve">Độ dày danh định của lớp cách </w:t>
            </w:r>
            <w:r w:rsidRPr="003D2992">
              <w:rPr>
                <w:w w:val="90"/>
                <w:sz w:val="28"/>
                <w:szCs w:val="28"/>
              </w:rPr>
              <w:t>điện (</w:t>
            </w:r>
            <w:r w:rsidRPr="003D2992">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5D7C48E0" w14:textId="77777777" w:rsidR="00010D52" w:rsidRPr="003D2992" w:rsidRDefault="00010D52" w:rsidP="002F3009">
            <w:pPr>
              <w:jc w:val="center"/>
              <w:rPr>
                <w:sz w:val="28"/>
                <w:szCs w:val="28"/>
              </w:rPr>
            </w:pPr>
            <w:r w:rsidRPr="003D2992">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0404A846" w14:textId="77777777" w:rsidR="00010D52" w:rsidRPr="003D2992" w:rsidRDefault="00010D52" w:rsidP="002F3009">
            <w:pPr>
              <w:jc w:val="center"/>
              <w:rPr>
                <w:sz w:val="28"/>
                <w:szCs w:val="28"/>
              </w:rPr>
            </w:pPr>
            <w:r w:rsidRPr="003D2992">
              <w:rPr>
                <w:sz w:val="28"/>
                <w:szCs w:val="28"/>
              </w:rPr>
              <w:t>0,9/1,2</w:t>
            </w:r>
          </w:p>
        </w:tc>
        <w:tc>
          <w:tcPr>
            <w:tcW w:w="1925" w:type="dxa"/>
            <w:tcBorders>
              <w:top w:val="single" w:sz="4" w:space="0" w:color="000000"/>
              <w:left w:val="single" w:sz="4" w:space="0" w:color="000000"/>
              <w:bottom w:val="single" w:sz="4" w:space="0" w:color="000000"/>
              <w:right w:val="single" w:sz="4" w:space="0" w:color="000000"/>
            </w:tcBorders>
          </w:tcPr>
          <w:p w14:paraId="41B83250" w14:textId="77777777" w:rsidR="00010D52" w:rsidRPr="003D2992" w:rsidRDefault="00010D52" w:rsidP="002F3009">
            <w:pPr>
              <w:rPr>
                <w:sz w:val="28"/>
                <w:szCs w:val="28"/>
              </w:rPr>
            </w:pPr>
          </w:p>
        </w:tc>
      </w:tr>
      <w:tr w:rsidR="00010D52" w:rsidRPr="003D2992" w14:paraId="663EBEF1" w14:textId="77777777" w:rsidTr="002F3009">
        <w:trPr>
          <w:trHeight w:hRule="exact" w:val="440"/>
          <w:jc w:val="center"/>
        </w:trPr>
        <w:tc>
          <w:tcPr>
            <w:tcW w:w="737" w:type="dxa"/>
            <w:tcBorders>
              <w:top w:val="single" w:sz="4" w:space="0" w:color="000000"/>
              <w:left w:val="single" w:sz="4" w:space="0" w:color="000000"/>
              <w:bottom w:val="single" w:sz="4" w:space="0" w:color="000000"/>
              <w:right w:val="single" w:sz="4" w:space="0" w:color="000000"/>
            </w:tcBorders>
          </w:tcPr>
          <w:p w14:paraId="06601CA8"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038064A" w14:textId="77777777" w:rsidR="00010D52" w:rsidRPr="003D2992" w:rsidRDefault="00010D52" w:rsidP="002F3009">
            <w:pPr>
              <w:rPr>
                <w:sz w:val="28"/>
                <w:szCs w:val="28"/>
              </w:rPr>
            </w:pPr>
            <w:r w:rsidRPr="003D2992">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705613A1" w14:textId="77777777" w:rsidR="00010D52" w:rsidRPr="003D2992"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313C0405" w14:textId="77777777" w:rsidR="00010D52" w:rsidRPr="003D2992" w:rsidRDefault="00010D52" w:rsidP="002F3009">
            <w:pPr>
              <w:jc w:val="center"/>
              <w:rPr>
                <w:sz w:val="28"/>
                <w:szCs w:val="28"/>
              </w:rPr>
            </w:pPr>
            <w:r w:rsidRPr="003D2992">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66730975" w14:textId="77777777" w:rsidR="00010D52" w:rsidRPr="003D2992" w:rsidRDefault="00010D52" w:rsidP="002F3009">
            <w:pPr>
              <w:rPr>
                <w:sz w:val="28"/>
                <w:szCs w:val="28"/>
              </w:rPr>
            </w:pPr>
          </w:p>
        </w:tc>
      </w:tr>
      <w:tr w:rsidR="00010D52" w:rsidRPr="003D2992" w14:paraId="1329507F" w14:textId="77777777" w:rsidTr="002F3009">
        <w:trPr>
          <w:trHeight w:hRule="exact" w:val="432"/>
          <w:jc w:val="center"/>
        </w:trPr>
        <w:tc>
          <w:tcPr>
            <w:tcW w:w="737" w:type="dxa"/>
            <w:tcBorders>
              <w:top w:val="single" w:sz="4" w:space="0" w:color="000000"/>
              <w:left w:val="single" w:sz="4" w:space="0" w:color="000000"/>
              <w:bottom w:val="single" w:sz="4" w:space="0" w:color="000000"/>
              <w:right w:val="single" w:sz="4" w:space="0" w:color="000000"/>
            </w:tcBorders>
          </w:tcPr>
          <w:p w14:paraId="103023E8"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21DE3487" w14:textId="77777777" w:rsidR="00010D52" w:rsidRPr="003D2992" w:rsidRDefault="00010D52" w:rsidP="002F3009">
            <w:pPr>
              <w:rPr>
                <w:sz w:val="28"/>
                <w:szCs w:val="28"/>
              </w:rPr>
            </w:pPr>
            <w:r w:rsidRPr="003D2992">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6491F030" w14:textId="77777777" w:rsidR="00010D52" w:rsidRPr="003D2992" w:rsidRDefault="00010D52" w:rsidP="002F3009">
            <w:pPr>
              <w:jc w:val="center"/>
              <w:rPr>
                <w:sz w:val="28"/>
                <w:szCs w:val="28"/>
              </w:rPr>
            </w:pPr>
            <w:r w:rsidRPr="003D2992">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4DB856C6" w14:textId="77777777" w:rsidR="00010D52" w:rsidRPr="003D2992" w:rsidRDefault="00010D52" w:rsidP="002F3009">
            <w:pPr>
              <w:jc w:val="center"/>
              <w:rPr>
                <w:sz w:val="28"/>
                <w:szCs w:val="28"/>
              </w:rPr>
            </w:pPr>
            <w:r w:rsidRPr="003D2992">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33E5D501" w14:textId="77777777" w:rsidR="00010D52" w:rsidRPr="003D2992" w:rsidRDefault="00010D52" w:rsidP="002F3009">
            <w:pPr>
              <w:rPr>
                <w:sz w:val="28"/>
                <w:szCs w:val="28"/>
              </w:rPr>
            </w:pPr>
          </w:p>
        </w:tc>
      </w:tr>
      <w:tr w:rsidR="00010D52" w:rsidRPr="003D2992" w14:paraId="62C863E1" w14:textId="77777777" w:rsidTr="002F3009">
        <w:trPr>
          <w:trHeight w:hRule="exact" w:val="424"/>
          <w:jc w:val="center"/>
        </w:trPr>
        <w:tc>
          <w:tcPr>
            <w:tcW w:w="737" w:type="dxa"/>
            <w:tcBorders>
              <w:top w:val="single" w:sz="4" w:space="0" w:color="000000"/>
              <w:left w:val="single" w:sz="4" w:space="0" w:color="000000"/>
              <w:bottom w:val="single" w:sz="4" w:space="0" w:color="000000"/>
              <w:right w:val="single" w:sz="4" w:space="0" w:color="000000"/>
            </w:tcBorders>
          </w:tcPr>
          <w:p w14:paraId="3301D667" w14:textId="77777777" w:rsidR="00010D52" w:rsidRPr="003D2992"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88B0515" w14:textId="77777777" w:rsidR="00010D52" w:rsidRPr="003D2992" w:rsidRDefault="00010D52" w:rsidP="002F3009">
            <w:pPr>
              <w:rPr>
                <w:sz w:val="28"/>
                <w:szCs w:val="28"/>
              </w:rPr>
            </w:pPr>
            <w:r w:rsidRPr="003D2992">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384EE466" w14:textId="77777777" w:rsidR="00010D52" w:rsidRPr="003D2992" w:rsidRDefault="00010D52" w:rsidP="002F3009">
            <w:pPr>
              <w:jc w:val="center"/>
              <w:rPr>
                <w:sz w:val="28"/>
                <w:szCs w:val="28"/>
              </w:rPr>
            </w:pPr>
            <w:r w:rsidRPr="003D2992">
              <w:rPr>
                <w:sz w:val="28"/>
                <w:szCs w:val="28"/>
                <w:vertAlign w:val="superscript"/>
              </w:rPr>
              <w:t>0</w:t>
            </w:r>
            <w:r w:rsidRPr="003D2992">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459CFADD" w14:textId="77777777" w:rsidR="00010D52" w:rsidRPr="003D2992" w:rsidRDefault="00010D52" w:rsidP="002F3009">
            <w:pPr>
              <w:jc w:val="center"/>
              <w:rPr>
                <w:sz w:val="28"/>
                <w:szCs w:val="28"/>
              </w:rPr>
            </w:pPr>
            <w:r w:rsidRPr="003D2992">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3250DA03" w14:textId="77777777" w:rsidR="00010D52" w:rsidRPr="003D2992" w:rsidRDefault="00010D52" w:rsidP="002F3009">
            <w:pPr>
              <w:rPr>
                <w:sz w:val="28"/>
                <w:szCs w:val="28"/>
              </w:rPr>
            </w:pPr>
          </w:p>
        </w:tc>
      </w:tr>
      <w:tr w:rsidR="00010D52" w:rsidRPr="004A7821" w14:paraId="41EBD5BB" w14:textId="77777777" w:rsidTr="002F3009">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3CAC90D2" w14:textId="77777777" w:rsidR="00010D52" w:rsidRPr="004A7821"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433C9936" w14:textId="77777777" w:rsidR="00010D52" w:rsidRPr="004A7821" w:rsidRDefault="00010D52" w:rsidP="002F3009">
            <w:pPr>
              <w:rPr>
                <w:sz w:val="28"/>
                <w:szCs w:val="28"/>
              </w:rPr>
            </w:pPr>
            <w:r w:rsidRPr="004A7821">
              <w:rPr>
                <w:sz w:val="28"/>
                <w:szCs w:val="28"/>
              </w:rPr>
              <w:t>Điện trở 1 chiều của lõi dẫn ở t</w:t>
            </w:r>
            <w:r w:rsidRPr="004A7821">
              <w:rPr>
                <w:sz w:val="28"/>
                <w:szCs w:val="28"/>
                <w:vertAlign w:val="superscript"/>
              </w:rPr>
              <w:t>0</w:t>
            </w:r>
            <w:r w:rsidRPr="004A7821">
              <w:rPr>
                <w:sz w:val="28"/>
                <w:szCs w:val="28"/>
              </w:rPr>
              <w:t>= 20</w:t>
            </w:r>
            <w:r w:rsidRPr="004A7821">
              <w:rPr>
                <w:sz w:val="28"/>
                <w:szCs w:val="28"/>
                <w:vertAlign w:val="superscript"/>
              </w:rPr>
              <w:t>o</w:t>
            </w:r>
            <w:r w:rsidRPr="004A7821">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06CE8D0E" w14:textId="77777777" w:rsidR="00010D52" w:rsidRPr="004A7821" w:rsidRDefault="00010D52" w:rsidP="002F3009">
            <w:pPr>
              <w:jc w:val="center"/>
              <w:rPr>
                <w:sz w:val="28"/>
                <w:szCs w:val="28"/>
                <w:vertAlign w:val="superscript"/>
              </w:rPr>
            </w:pPr>
            <w:r w:rsidRPr="004A7821">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3D05FCCC" w14:textId="667E7483" w:rsidR="00010D52" w:rsidRPr="004A7821" w:rsidRDefault="00010D52" w:rsidP="00010D52">
            <w:pPr>
              <w:jc w:val="center"/>
              <w:rPr>
                <w:sz w:val="28"/>
                <w:szCs w:val="28"/>
              </w:rPr>
            </w:pPr>
            <w:r w:rsidRPr="004A7821">
              <w:rPr>
                <w:sz w:val="28"/>
                <w:szCs w:val="28"/>
              </w:rPr>
              <w:t>0,</w:t>
            </w:r>
            <w:r>
              <w:rPr>
                <w:sz w:val="28"/>
                <w:szCs w:val="28"/>
              </w:rPr>
              <w:t>868</w:t>
            </w:r>
          </w:p>
        </w:tc>
        <w:tc>
          <w:tcPr>
            <w:tcW w:w="1925" w:type="dxa"/>
            <w:tcBorders>
              <w:top w:val="single" w:sz="4" w:space="0" w:color="000000"/>
              <w:left w:val="single" w:sz="4" w:space="0" w:color="000000"/>
              <w:bottom w:val="single" w:sz="4" w:space="0" w:color="000000"/>
              <w:right w:val="single" w:sz="4" w:space="0" w:color="000000"/>
            </w:tcBorders>
          </w:tcPr>
          <w:p w14:paraId="29BFE61E" w14:textId="77777777" w:rsidR="00010D52" w:rsidRPr="004A7821" w:rsidRDefault="00010D52" w:rsidP="002F3009">
            <w:pPr>
              <w:rPr>
                <w:sz w:val="28"/>
                <w:szCs w:val="28"/>
              </w:rPr>
            </w:pPr>
          </w:p>
        </w:tc>
      </w:tr>
      <w:tr w:rsidR="00010D52" w:rsidRPr="004A7821" w14:paraId="2020BDA5" w14:textId="77777777" w:rsidTr="002F3009">
        <w:trPr>
          <w:trHeight w:hRule="exact" w:val="582"/>
          <w:jc w:val="center"/>
        </w:trPr>
        <w:tc>
          <w:tcPr>
            <w:tcW w:w="737" w:type="dxa"/>
            <w:tcBorders>
              <w:top w:val="single" w:sz="4" w:space="0" w:color="000000"/>
              <w:left w:val="single" w:sz="4" w:space="0" w:color="000000"/>
              <w:bottom w:val="single" w:sz="4" w:space="0" w:color="000000"/>
              <w:right w:val="single" w:sz="4" w:space="0" w:color="000000"/>
            </w:tcBorders>
          </w:tcPr>
          <w:p w14:paraId="0F732FB1" w14:textId="77777777" w:rsidR="00010D52" w:rsidRPr="004A7821"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50F95B16" w14:textId="77777777" w:rsidR="00010D52" w:rsidRPr="004A7821" w:rsidRDefault="00010D52" w:rsidP="002F3009">
            <w:pPr>
              <w:rPr>
                <w:sz w:val="28"/>
                <w:szCs w:val="28"/>
              </w:rPr>
            </w:pPr>
            <w:r w:rsidRPr="004A7821">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09284744" w14:textId="77777777" w:rsidR="00010D52" w:rsidRPr="004A7821" w:rsidRDefault="00010D52" w:rsidP="002F3009">
            <w:pPr>
              <w:jc w:val="center"/>
              <w:rPr>
                <w:sz w:val="28"/>
                <w:szCs w:val="28"/>
              </w:rPr>
            </w:pPr>
            <w:r w:rsidRPr="004A7821">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6942C13C" w14:textId="77777777" w:rsidR="00010D52" w:rsidRPr="004A7821" w:rsidRDefault="00010D52" w:rsidP="002F3009">
            <w:pPr>
              <w:jc w:val="center"/>
              <w:rPr>
                <w:sz w:val="28"/>
                <w:szCs w:val="28"/>
              </w:rPr>
            </w:pPr>
            <w:r w:rsidRPr="004A782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40FC0A37" w14:textId="77777777" w:rsidR="00010D52" w:rsidRPr="004A7821" w:rsidRDefault="00010D52" w:rsidP="002F3009">
            <w:pPr>
              <w:rPr>
                <w:sz w:val="28"/>
                <w:szCs w:val="28"/>
              </w:rPr>
            </w:pPr>
          </w:p>
        </w:tc>
      </w:tr>
      <w:tr w:rsidR="00010D52" w:rsidRPr="004A7821" w14:paraId="3B827F86" w14:textId="77777777" w:rsidTr="002F3009">
        <w:trPr>
          <w:trHeight w:hRule="exact" w:val="723"/>
          <w:jc w:val="center"/>
        </w:trPr>
        <w:tc>
          <w:tcPr>
            <w:tcW w:w="737" w:type="dxa"/>
            <w:tcBorders>
              <w:top w:val="single" w:sz="4" w:space="0" w:color="000000"/>
              <w:left w:val="single" w:sz="4" w:space="0" w:color="000000"/>
              <w:bottom w:val="single" w:sz="4" w:space="0" w:color="000000"/>
              <w:right w:val="single" w:sz="4" w:space="0" w:color="000000"/>
            </w:tcBorders>
          </w:tcPr>
          <w:p w14:paraId="2318185E" w14:textId="77777777" w:rsidR="00010D52" w:rsidRPr="004A7821"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E6B952E" w14:textId="77777777" w:rsidR="00010D52" w:rsidRPr="004A7821" w:rsidRDefault="00010D52" w:rsidP="002F3009">
            <w:pPr>
              <w:rPr>
                <w:sz w:val="28"/>
                <w:szCs w:val="28"/>
              </w:rPr>
            </w:pPr>
            <w:r w:rsidRPr="004A7821">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3046E70B" w14:textId="77777777" w:rsidR="00010D52" w:rsidRPr="004A7821"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B1A690A" w14:textId="77777777" w:rsidR="00010D52" w:rsidRPr="004A7821" w:rsidRDefault="00010D52" w:rsidP="002F3009">
            <w:pPr>
              <w:jc w:val="center"/>
              <w:rPr>
                <w:sz w:val="28"/>
                <w:szCs w:val="28"/>
              </w:rPr>
            </w:pPr>
            <w:r w:rsidRPr="004A7821">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2F3C6885" w14:textId="77777777" w:rsidR="00010D52" w:rsidRPr="004A7821" w:rsidRDefault="00010D52" w:rsidP="002F3009">
            <w:pPr>
              <w:rPr>
                <w:sz w:val="28"/>
                <w:szCs w:val="28"/>
              </w:rPr>
            </w:pPr>
          </w:p>
        </w:tc>
      </w:tr>
      <w:tr w:rsidR="00010D52" w:rsidRPr="00D47592" w14:paraId="197CF9DD" w14:textId="77777777" w:rsidTr="002F3009">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1862FCEB" w14:textId="77777777" w:rsidR="00010D52" w:rsidRPr="004A7821" w:rsidRDefault="00010D52"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288D708E" w14:textId="77777777" w:rsidR="00010D52" w:rsidRPr="004A7821" w:rsidRDefault="00010D52" w:rsidP="002F3009">
            <w:pPr>
              <w:rPr>
                <w:sz w:val="28"/>
                <w:szCs w:val="28"/>
              </w:rPr>
            </w:pPr>
            <w:r w:rsidRPr="004A7821">
              <w:rPr>
                <w:sz w:val="28"/>
                <w:szCs w:val="28"/>
              </w:rPr>
              <w:t>Biên</w:t>
            </w:r>
            <w:r w:rsidRPr="004A7821">
              <w:rPr>
                <w:spacing w:val="-14"/>
                <w:sz w:val="28"/>
                <w:szCs w:val="28"/>
              </w:rPr>
              <w:t xml:space="preserve"> </w:t>
            </w:r>
            <w:r w:rsidRPr="004A7821">
              <w:rPr>
                <w:sz w:val="28"/>
                <w:szCs w:val="28"/>
              </w:rPr>
              <w:t>bản</w:t>
            </w:r>
            <w:r w:rsidRPr="004A7821">
              <w:rPr>
                <w:spacing w:val="-14"/>
                <w:sz w:val="28"/>
                <w:szCs w:val="28"/>
              </w:rPr>
              <w:t xml:space="preserve"> </w:t>
            </w:r>
            <w:r w:rsidRPr="004A7821">
              <w:rPr>
                <w:sz w:val="28"/>
                <w:szCs w:val="28"/>
              </w:rPr>
              <w:t>test</w:t>
            </w:r>
            <w:r w:rsidRPr="004A7821">
              <w:rPr>
                <w:spacing w:val="-14"/>
                <w:sz w:val="28"/>
                <w:szCs w:val="28"/>
              </w:rPr>
              <w:t xml:space="preserve"> </w:t>
            </w:r>
            <w:r w:rsidRPr="004A7821">
              <w:rPr>
                <w:sz w:val="28"/>
                <w:szCs w:val="28"/>
              </w:rPr>
              <w:t>phải</w:t>
            </w:r>
            <w:r w:rsidRPr="004A7821">
              <w:rPr>
                <w:spacing w:val="-14"/>
                <w:sz w:val="28"/>
                <w:szCs w:val="28"/>
              </w:rPr>
              <w:t xml:space="preserve"> </w:t>
            </w:r>
            <w:r w:rsidRPr="004A7821">
              <w:rPr>
                <w:sz w:val="28"/>
                <w:szCs w:val="28"/>
              </w:rPr>
              <w:t>đáp</w:t>
            </w:r>
            <w:r w:rsidRPr="004A7821">
              <w:rPr>
                <w:spacing w:val="-11"/>
                <w:sz w:val="28"/>
                <w:szCs w:val="28"/>
              </w:rPr>
              <w:t xml:space="preserve"> </w:t>
            </w:r>
            <w:r w:rsidRPr="004A7821">
              <w:rPr>
                <w:sz w:val="28"/>
                <w:szCs w:val="28"/>
              </w:rPr>
              <w:t>ứng</w:t>
            </w:r>
            <w:r w:rsidRPr="004A7821">
              <w:rPr>
                <w:spacing w:val="-14"/>
                <w:sz w:val="28"/>
                <w:szCs w:val="28"/>
              </w:rPr>
              <w:t xml:space="preserve"> </w:t>
            </w:r>
            <w:r w:rsidRPr="004A7821">
              <w:rPr>
                <w:spacing w:val="-3"/>
                <w:sz w:val="28"/>
                <w:szCs w:val="28"/>
              </w:rPr>
              <w:t>và</w:t>
            </w:r>
            <w:r w:rsidRPr="004A7821">
              <w:rPr>
                <w:spacing w:val="-14"/>
                <w:sz w:val="28"/>
                <w:szCs w:val="28"/>
              </w:rPr>
              <w:t xml:space="preserve"> </w:t>
            </w:r>
            <w:r w:rsidRPr="004A7821">
              <w:rPr>
                <w:sz w:val="28"/>
                <w:szCs w:val="28"/>
              </w:rPr>
              <w:t>đầy</w:t>
            </w:r>
            <w:r w:rsidRPr="004A7821">
              <w:rPr>
                <w:spacing w:val="-11"/>
                <w:sz w:val="28"/>
                <w:szCs w:val="28"/>
              </w:rPr>
              <w:t xml:space="preserve"> </w:t>
            </w:r>
            <w:r w:rsidRPr="004A7821">
              <w:rPr>
                <w:sz w:val="28"/>
                <w:szCs w:val="28"/>
              </w:rPr>
              <w:t>đủ</w:t>
            </w:r>
            <w:r w:rsidRPr="004A7821">
              <w:rPr>
                <w:spacing w:val="-22"/>
                <w:sz w:val="28"/>
                <w:szCs w:val="28"/>
              </w:rPr>
              <w:t xml:space="preserve"> </w:t>
            </w:r>
            <w:r w:rsidRPr="004A7821">
              <w:rPr>
                <w:sz w:val="28"/>
                <w:szCs w:val="28"/>
              </w:rPr>
              <w:t>các</w:t>
            </w:r>
            <w:r w:rsidRPr="004A7821">
              <w:rPr>
                <w:spacing w:val="-14"/>
                <w:sz w:val="28"/>
                <w:szCs w:val="28"/>
              </w:rPr>
              <w:t xml:space="preserve"> </w:t>
            </w:r>
            <w:r w:rsidRPr="004A7821">
              <w:rPr>
                <w:sz w:val="28"/>
                <w:szCs w:val="28"/>
              </w:rPr>
              <w:t>hạng mục thí nghiệm theo tiêu chuẩn TCVN</w:t>
            </w:r>
            <w:r w:rsidRPr="004A7821">
              <w:rPr>
                <w:spacing w:val="-27"/>
                <w:sz w:val="28"/>
                <w:szCs w:val="28"/>
              </w:rPr>
              <w:t xml:space="preserve"> </w:t>
            </w:r>
            <w:r w:rsidRPr="004A7821">
              <w:rPr>
                <w:sz w:val="28"/>
                <w:szCs w:val="28"/>
              </w:rPr>
              <w:t xml:space="preserve">5935-1 (hoặc tương đương hoặc cao hơn) </w:t>
            </w:r>
            <w:r w:rsidRPr="004A7821">
              <w:rPr>
                <w:spacing w:val="-3"/>
                <w:sz w:val="28"/>
                <w:szCs w:val="28"/>
              </w:rPr>
              <w:t xml:space="preserve">và </w:t>
            </w:r>
            <w:r w:rsidRPr="004A7821">
              <w:rPr>
                <w:sz w:val="28"/>
                <w:szCs w:val="28"/>
              </w:rPr>
              <w:t>các</w:t>
            </w:r>
            <w:r w:rsidRPr="004A7821">
              <w:rPr>
                <w:spacing w:val="-24"/>
                <w:sz w:val="28"/>
                <w:szCs w:val="28"/>
              </w:rPr>
              <w:t xml:space="preserve"> </w:t>
            </w:r>
            <w:r w:rsidRPr="004A7821">
              <w:rPr>
                <w:spacing w:val="2"/>
                <w:sz w:val="28"/>
                <w:szCs w:val="28"/>
              </w:rPr>
              <w:t xml:space="preserve">tiêu </w:t>
            </w:r>
            <w:r w:rsidRPr="004A7821">
              <w:rPr>
                <w:sz w:val="28"/>
                <w:szCs w:val="28"/>
              </w:rPr>
              <w:t>chuẩn liên</w:t>
            </w:r>
            <w:r w:rsidRPr="004A7821">
              <w:rPr>
                <w:spacing w:val="-32"/>
                <w:sz w:val="28"/>
                <w:szCs w:val="28"/>
              </w:rPr>
              <w:t xml:space="preserve"> </w:t>
            </w:r>
            <w:r w:rsidRPr="004A7821">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5523BF5E" w14:textId="77777777" w:rsidR="00010D52" w:rsidRPr="004A7821" w:rsidRDefault="00010D52"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7715370" w14:textId="77777777" w:rsidR="00010D52" w:rsidRPr="00832BF9" w:rsidRDefault="00010D52" w:rsidP="002F3009">
            <w:pPr>
              <w:jc w:val="center"/>
              <w:rPr>
                <w:sz w:val="28"/>
                <w:szCs w:val="28"/>
              </w:rPr>
            </w:pPr>
            <w:r w:rsidRPr="004A7821">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319AC4CF" w14:textId="77777777" w:rsidR="00010D52" w:rsidRPr="00832BF9" w:rsidRDefault="00010D52" w:rsidP="002F3009">
            <w:pPr>
              <w:rPr>
                <w:sz w:val="28"/>
                <w:szCs w:val="28"/>
              </w:rPr>
            </w:pPr>
          </w:p>
        </w:tc>
      </w:tr>
      <w:tr w:rsidR="00DF66B1" w:rsidRPr="00DC789D" w14:paraId="3479F91C" w14:textId="77777777" w:rsidTr="002F3009">
        <w:trPr>
          <w:trHeight w:hRule="exact" w:val="739"/>
          <w:jc w:val="center"/>
        </w:trPr>
        <w:tc>
          <w:tcPr>
            <w:tcW w:w="737" w:type="dxa"/>
            <w:tcBorders>
              <w:top w:val="single" w:sz="4" w:space="0" w:color="000000"/>
              <w:left w:val="single" w:sz="4" w:space="0" w:color="000000"/>
              <w:bottom w:val="single" w:sz="4" w:space="0" w:color="000000"/>
              <w:right w:val="single" w:sz="4" w:space="0" w:color="000000"/>
            </w:tcBorders>
          </w:tcPr>
          <w:p w14:paraId="09A117F7" w14:textId="77777777" w:rsidR="00DF66B1" w:rsidRPr="00832BF9"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vAlign w:val="center"/>
          </w:tcPr>
          <w:p w14:paraId="042116B5" w14:textId="11F8683F" w:rsidR="00DF66B1" w:rsidRPr="00DC789D" w:rsidRDefault="00DF66B1" w:rsidP="00DF66B1">
            <w:pPr>
              <w:rPr>
                <w:sz w:val="28"/>
                <w:szCs w:val="28"/>
              </w:rPr>
            </w:pPr>
            <w:r w:rsidRPr="00DC789D">
              <w:rPr>
                <w:b/>
                <w:sz w:val="26"/>
                <w:szCs w:val="28"/>
              </w:rPr>
              <w:t>Cáp hạ áp 0,6/1(1,2)kV-Cu/XLPE/PVC-1x70mm2</w:t>
            </w:r>
          </w:p>
        </w:tc>
        <w:tc>
          <w:tcPr>
            <w:tcW w:w="992" w:type="dxa"/>
            <w:tcBorders>
              <w:top w:val="single" w:sz="4" w:space="0" w:color="000000"/>
              <w:left w:val="single" w:sz="4" w:space="0" w:color="000000"/>
              <w:bottom w:val="single" w:sz="4" w:space="0" w:color="000000"/>
              <w:right w:val="single" w:sz="4" w:space="0" w:color="000000"/>
            </w:tcBorders>
            <w:vAlign w:val="center"/>
          </w:tcPr>
          <w:p w14:paraId="0470C52C"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548CAED" w14:textId="77777777" w:rsidR="00DF66B1" w:rsidRPr="00DC789D" w:rsidRDefault="00DF66B1" w:rsidP="002F3009">
            <w:pPr>
              <w:jc w:val="center"/>
              <w:rPr>
                <w:sz w:val="28"/>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049DCACE" w14:textId="77777777" w:rsidR="00DF66B1" w:rsidRPr="00DC789D" w:rsidRDefault="00DF66B1" w:rsidP="002F3009">
            <w:pPr>
              <w:rPr>
                <w:sz w:val="28"/>
                <w:szCs w:val="28"/>
              </w:rPr>
            </w:pPr>
          </w:p>
        </w:tc>
      </w:tr>
      <w:tr w:rsidR="00DF66B1" w:rsidRPr="00DC789D" w14:paraId="54FCEDF1" w14:textId="77777777" w:rsidTr="002F3009">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46566A75"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C3EE8AF" w14:textId="77777777" w:rsidR="00DF66B1" w:rsidRPr="00DC789D" w:rsidRDefault="00DF66B1" w:rsidP="002F3009">
            <w:pPr>
              <w:rPr>
                <w:b/>
                <w:sz w:val="26"/>
                <w:szCs w:val="28"/>
              </w:rPr>
            </w:pPr>
            <w:r w:rsidRPr="00DC789D">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14718E25"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6366CBA0" w14:textId="77777777" w:rsidR="00DF66B1" w:rsidRPr="00DC789D" w:rsidRDefault="00DF66B1" w:rsidP="002F3009">
            <w:pPr>
              <w:jc w:val="center"/>
              <w:rPr>
                <w:sz w:val="28"/>
                <w:szCs w:val="28"/>
              </w:rPr>
            </w:pPr>
            <w:r w:rsidRPr="00DC789D">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99E9D13" w14:textId="77777777" w:rsidR="00DF66B1" w:rsidRPr="00DC789D" w:rsidRDefault="00DF66B1" w:rsidP="002F3009">
            <w:pPr>
              <w:rPr>
                <w:sz w:val="28"/>
                <w:szCs w:val="28"/>
              </w:rPr>
            </w:pPr>
          </w:p>
        </w:tc>
      </w:tr>
      <w:tr w:rsidR="00DF66B1" w:rsidRPr="00DC789D" w14:paraId="2B76E832" w14:textId="77777777" w:rsidTr="002F3009">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06412320"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BED3DAC" w14:textId="77777777" w:rsidR="00DF66B1" w:rsidRPr="00DC789D" w:rsidRDefault="00DF66B1" w:rsidP="002F3009">
            <w:pPr>
              <w:rPr>
                <w:sz w:val="28"/>
                <w:szCs w:val="28"/>
              </w:rPr>
            </w:pPr>
            <w:r w:rsidRPr="00DC789D">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2763A80F"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3533003F" w14:textId="77777777" w:rsidR="00DF66B1" w:rsidRPr="00DC789D" w:rsidRDefault="00DF66B1" w:rsidP="002F3009">
            <w:pPr>
              <w:jc w:val="center"/>
              <w:rPr>
                <w:sz w:val="28"/>
                <w:szCs w:val="28"/>
              </w:rPr>
            </w:pPr>
            <w:r w:rsidRPr="00DC789D">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009D3E97" w14:textId="77777777" w:rsidR="00DF66B1" w:rsidRPr="00DC789D" w:rsidRDefault="00DF66B1" w:rsidP="002F3009">
            <w:pPr>
              <w:rPr>
                <w:sz w:val="28"/>
                <w:szCs w:val="28"/>
              </w:rPr>
            </w:pPr>
          </w:p>
        </w:tc>
      </w:tr>
      <w:tr w:rsidR="00DF66B1" w:rsidRPr="00DC789D" w14:paraId="36D60919" w14:textId="77777777" w:rsidTr="002F3009">
        <w:trPr>
          <w:trHeight w:hRule="exact" w:val="422"/>
          <w:jc w:val="center"/>
        </w:trPr>
        <w:tc>
          <w:tcPr>
            <w:tcW w:w="737" w:type="dxa"/>
            <w:tcBorders>
              <w:top w:val="single" w:sz="4" w:space="0" w:color="000000"/>
              <w:left w:val="single" w:sz="4" w:space="0" w:color="000000"/>
              <w:bottom w:val="single" w:sz="4" w:space="0" w:color="000000"/>
              <w:right w:val="single" w:sz="4" w:space="0" w:color="000000"/>
            </w:tcBorders>
          </w:tcPr>
          <w:p w14:paraId="0BB688A1"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4A44BE2" w14:textId="77777777" w:rsidR="00DF66B1" w:rsidRPr="00DC789D" w:rsidRDefault="00DF66B1" w:rsidP="002F3009">
            <w:pPr>
              <w:rPr>
                <w:sz w:val="28"/>
                <w:szCs w:val="28"/>
              </w:rPr>
            </w:pPr>
            <w:r w:rsidRPr="00DC789D">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5E0018EB"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4C8E2B0" w14:textId="77777777" w:rsidR="00DF66B1" w:rsidRPr="00DC789D" w:rsidRDefault="00DF66B1" w:rsidP="002F3009">
            <w:pPr>
              <w:jc w:val="center"/>
              <w:rPr>
                <w:sz w:val="28"/>
                <w:szCs w:val="28"/>
              </w:rPr>
            </w:pPr>
            <w:r w:rsidRPr="00DC789D">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9AD4251" w14:textId="77777777" w:rsidR="00DF66B1" w:rsidRPr="00DC789D" w:rsidRDefault="00DF66B1" w:rsidP="002F3009">
            <w:pPr>
              <w:rPr>
                <w:sz w:val="28"/>
                <w:szCs w:val="28"/>
              </w:rPr>
            </w:pPr>
          </w:p>
        </w:tc>
      </w:tr>
      <w:tr w:rsidR="00DF66B1" w:rsidRPr="00DC789D" w14:paraId="733E12A5" w14:textId="77777777" w:rsidTr="002F3009">
        <w:trPr>
          <w:trHeight w:hRule="exact" w:val="428"/>
          <w:jc w:val="center"/>
        </w:trPr>
        <w:tc>
          <w:tcPr>
            <w:tcW w:w="737" w:type="dxa"/>
            <w:tcBorders>
              <w:top w:val="single" w:sz="4" w:space="0" w:color="000000"/>
              <w:left w:val="single" w:sz="4" w:space="0" w:color="000000"/>
              <w:bottom w:val="single" w:sz="4" w:space="0" w:color="000000"/>
              <w:right w:val="single" w:sz="4" w:space="0" w:color="000000"/>
            </w:tcBorders>
          </w:tcPr>
          <w:p w14:paraId="4C27DE98"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093573E" w14:textId="77777777" w:rsidR="00DF66B1" w:rsidRPr="00DC789D" w:rsidRDefault="00DF66B1" w:rsidP="002F3009">
            <w:pPr>
              <w:rPr>
                <w:sz w:val="28"/>
                <w:szCs w:val="28"/>
              </w:rPr>
            </w:pPr>
            <w:r w:rsidRPr="00DC789D">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1F86C030"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F87C30A" w14:textId="77777777" w:rsidR="00DF66B1" w:rsidRPr="00DC789D" w:rsidRDefault="00DF66B1" w:rsidP="002F3009">
            <w:pPr>
              <w:jc w:val="center"/>
              <w:rPr>
                <w:sz w:val="28"/>
                <w:szCs w:val="28"/>
              </w:rPr>
            </w:pPr>
            <w:r w:rsidRPr="00DC789D">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665202B0" w14:textId="77777777" w:rsidR="00DF66B1" w:rsidRPr="00DC789D" w:rsidRDefault="00DF66B1" w:rsidP="002F3009">
            <w:pPr>
              <w:rPr>
                <w:sz w:val="28"/>
                <w:szCs w:val="28"/>
              </w:rPr>
            </w:pPr>
          </w:p>
        </w:tc>
      </w:tr>
      <w:tr w:rsidR="00DF66B1" w:rsidRPr="00DC789D" w14:paraId="1FFB750E" w14:textId="77777777" w:rsidTr="002F3009">
        <w:trPr>
          <w:trHeight w:hRule="exact" w:val="434"/>
          <w:jc w:val="center"/>
        </w:trPr>
        <w:tc>
          <w:tcPr>
            <w:tcW w:w="737" w:type="dxa"/>
            <w:tcBorders>
              <w:top w:val="single" w:sz="4" w:space="0" w:color="000000"/>
              <w:left w:val="single" w:sz="4" w:space="0" w:color="000000"/>
              <w:bottom w:val="single" w:sz="4" w:space="0" w:color="000000"/>
              <w:right w:val="single" w:sz="4" w:space="0" w:color="000000"/>
            </w:tcBorders>
          </w:tcPr>
          <w:p w14:paraId="2F5E35AF"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4C3E4A39" w14:textId="77777777" w:rsidR="00DF66B1" w:rsidRPr="00DC789D" w:rsidRDefault="00DF66B1" w:rsidP="002F3009">
            <w:pPr>
              <w:rPr>
                <w:sz w:val="28"/>
                <w:szCs w:val="28"/>
              </w:rPr>
            </w:pPr>
            <w:r w:rsidRPr="00DC789D">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0CB249C5" w14:textId="77777777" w:rsidR="00DF66B1" w:rsidRPr="00DC789D" w:rsidRDefault="00DF66B1" w:rsidP="002F3009">
            <w:pPr>
              <w:jc w:val="center"/>
              <w:rPr>
                <w:sz w:val="28"/>
                <w:szCs w:val="28"/>
              </w:rPr>
            </w:pPr>
            <w:r w:rsidRPr="00DC789D">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2EC4D4F9" w14:textId="0391A9CF" w:rsidR="00DF66B1" w:rsidRPr="00DC789D" w:rsidRDefault="00DF66B1" w:rsidP="00DC789D">
            <w:pPr>
              <w:jc w:val="center"/>
              <w:rPr>
                <w:sz w:val="28"/>
                <w:szCs w:val="28"/>
              </w:rPr>
            </w:pPr>
            <w:r w:rsidRPr="00DC789D">
              <w:rPr>
                <w:sz w:val="28"/>
                <w:szCs w:val="28"/>
              </w:rPr>
              <w:t>1x</w:t>
            </w:r>
            <w:r w:rsidR="00DC789D" w:rsidRPr="00DC789D">
              <w:rPr>
                <w:sz w:val="28"/>
                <w:szCs w:val="28"/>
              </w:rPr>
              <w:t>70</w:t>
            </w:r>
          </w:p>
        </w:tc>
        <w:tc>
          <w:tcPr>
            <w:tcW w:w="1925" w:type="dxa"/>
            <w:tcBorders>
              <w:top w:val="single" w:sz="4" w:space="0" w:color="000000"/>
              <w:left w:val="single" w:sz="4" w:space="0" w:color="000000"/>
              <w:bottom w:val="single" w:sz="4" w:space="0" w:color="000000"/>
              <w:right w:val="single" w:sz="4" w:space="0" w:color="000000"/>
            </w:tcBorders>
          </w:tcPr>
          <w:p w14:paraId="502B1618" w14:textId="77777777" w:rsidR="00DF66B1" w:rsidRPr="00DC789D" w:rsidRDefault="00DF66B1" w:rsidP="002F3009">
            <w:pPr>
              <w:rPr>
                <w:sz w:val="28"/>
                <w:szCs w:val="28"/>
              </w:rPr>
            </w:pPr>
          </w:p>
        </w:tc>
      </w:tr>
      <w:tr w:rsidR="00DF66B1" w:rsidRPr="00DC789D" w14:paraId="5DFD3F7A" w14:textId="77777777" w:rsidTr="002F3009">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0CC667DD"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28B5198" w14:textId="77777777" w:rsidR="00DF66B1" w:rsidRPr="00DC789D" w:rsidRDefault="00DF66B1" w:rsidP="002F3009">
            <w:pPr>
              <w:rPr>
                <w:sz w:val="28"/>
                <w:szCs w:val="28"/>
              </w:rPr>
            </w:pPr>
            <w:r w:rsidRPr="00DC789D">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25C5F290" w14:textId="77777777" w:rsidR="00DF66B1" w:rsidRPr="00DC789D" w:rsidRDefault="00DF66B1" w:rsidP="002F3009">
            <w:pPr>
              <w:jc w:val="center"/>
              <w:rPr>
                <w:sz w:val="28"/>
                <w:szCs w:val="28"/>
              </w:rPr>
            </w:pPr>
            <w:r w:rsidRPr="00DC789D">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35F73696" w14:textId="0C4F4E74" w:rsidR="00DF66B1" w:rsidRPr="00DC789D" w:rsidRDefault="00DF66B1" w:rsidP="00DC789D">
            <w:pPr>
              <w:jc w:val="center"/>
              <w:rPr>
                <w:sz w:val="28"/>
                <w:szCs w:val="28"/>
              </w:rPr>
            </w:pPr>
            <w:r w:rsidRPr="00DC789D">
              <w:rPr>
                <w:sz w:val="28"/>
                <w:szCs w:val="28"/>
              </w:rPr>
              <w:t xml:space="preserve">≥ </w:t>
            </w:r>
            <w:r w:rsidR="00DC789D" w:rsidRPr="00DC789D">
              <w:rPr>
                <w:sz w:val="28"/>
                <w:szCs w:val="28"/>
              </w:rPr>
              <w:t>12</w:t>
            </w:r>
          </w:p>
        </w:tc>
        <w:tc>
          <w:tcPr>
            <w:tcW w:w="1925" w:type="dxa"/>
            <w:tcBorders>
              <w:top w:val="single" w:sz="4" w:space="0" w:color="000000"/>
              <w:left w:val="single" w:sz="4" w:space="0" w:color="000000"/>
              <w:bottom w:val="single" w:sz="4" w:space="0" w:color="000000"/>
              <w:right w:val="single" w:sz="4" w:space="0" w:color="000000"/>
            </w:tcBorders>
          </w:tcPr>
          <w:p w14:paraId="67F5DBC7" w14:textId="77777777" w:rsidR="00DF66B1" w:rsidRPr="00DC789D" w:rsidRDefault="00DF66B1" w:rsidP="002F3009">
            <w:pPr>
              <w:rPr>
                <w:sz w:val="28"/>
                <w:szCs w:val="28"/>
              </w:rPr>
            </w:pPr>
          </w:p>
        </w:tc>
      </w:tr>
      <w:tr w:rsidR="00DF66B1" w:rsidRPr="00DC789D" w14:paraId="4CF6F786" w14:textId="77777777" w:rsidTr="002F3009">
        <w:trPr>
          <w:trHeight w:hRule="exact" w:val="418"/>
          <w:jc w:val="center"/>
        </w:trPr>
        <w:tc>
          <w:tcPr>
            <w:tcW w:w="737" w:type="dxa"/>
            <w:tcBorders>
              <w:top w:val="single" w:sz="4" w:space="0" w:color="000000"/>
              <w:left w:val="single" w:sz="4" w:space="0" w:color="000000"/>
              <w:bottom w:val="single" w:sz="4" w:space="0" w:color="000000"/>
              <w:right w:val="single" w:sz="4" w:space="0" w:color="000000"/>
            </w:tcBorders>
          </w:tcPr>
          <w:p w14:paraId="57791185"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5AA2123A" w14:textId="77777777" w:rsidR="00DF66B1" w:rsidRPr="00DC789D" w:rsidRDefault="00DF66B1" w:rsidP="002F3009">
            <w:pPr>
              <w:rPr>
                <w:sz w:val="28"/>
                <w:szCs w:val="28"/>
              </w:rPr>
            </w:pPr>
            <w:r w:rsidRPr="00DC789D">
              <w:rPr>
                <w:sz w:val="28"/>
                <w:szCs w:val="28"/>
              </w:rPr>
              <w:t>Đường kính lõi</w:t>
            </w:r>
          </w:p>
        </w:tc>
        <w:tc>
          <w:tcPr>
            <w:tcW w:w="992" w:type="dxa"/>
            <w:tcBorders>
              <w:top w:val="single" w:sz="4" w:space="0" w:color="000000"/>
              <w:left w:val="single" w:sz="4" w:space="0" w:color="000000"/>
              <w:bottom w:val="single" w:sz="4" w:space="0" w:color="000000"/>
              <w:right w:val="single" w:sz="4" w:space="0" w:color="000000"/>
            </w:tcBorders>
          </w:tcPr>
          <w:p w14:paraId="16A21F07" w14:textId="77777777" w:rsidR="00DF66B1" w:rsidRPr="00DC789D" w:rsidRDefault="00DF66B1" w:rsidP="002F3009">
            <w:pPr>
              <w:jc w:val="center"/>
              <w:rPr>
                <w:sz w:val="28"/>
                <w:szCs w:val="28"/>
              </w:rPr>
            </w:pPr>
            <w:r w:rsidRPr="00DC789D">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648D0EDB" w14:textId="2C358DB4" w:rsidR="00DF66B1" w:rsidRPr="00DC789D" w:rsidRDefault="00DC789D" w:rsidP="00DC789D">
            <w:pPr>
              <w:jc w:val="center"/>
              <w:rPr>
                <w:sz w:val="28"/>
                <w:szCs w:val="28"/>
              </w:rPr>
            </w:pPr>
            <w:r w:rsidRPr="00DC789D">
              <w:rPr>
                <w:sz w:val="28"/>
                <w:szCs w:val="28"/>
              </w:rPr>
              <w:t>9,3</w:t>
            </w:r>
            <w:r w:rsidR="00DF66B1" w:rsidRPr="00DC789D">
              <w:rPr>
                <w:sz w:val="28"/>
                <w:szCs w:val="28"/>
              </w:rPr>
              <w:t xml:space="preserve"> – </w:t>
            </w:r>
            <w:r w:rsidRPr="00DC789D">
              <w:rPr>
                <w:sz w:val="28"/>
                <w:szCs w:val="28"/>
              </w:rPr>
              <w:t>10,2</w:t>
            </w:r>
          </w:p>
        </w:tc>
        <w:tc>
          <w:tcPr>
            <w:tcW w:w="1925" w:type="dxa"/>
            <w:tcBorders>
              <w:top w:val="single" w:sz="4" w:space="0" w:color="000000"/>
              <w:left w:val="single" w:sz="4" w:space="0" w:color="000000"/>
              <w:bottom w:val="single" w:sz="4" w:space="0" w:color="000000"/>
              <w:right w:val="single" w:sz="4" w:space="0" w:color="000000"/>
            </w:tcBorders>
          </w:tcPr>
          <w:p w14:paraId="127FD40F" w14:textId="77777777" w:rsidR="00DF66B1" w:rsidRPr="00DC789D" w:rsidRDefault="00DF66B1" w:rsidP="002F3009">
            <w:pPr>
              <w:rPr>
                <w:sz w:val="28"/>
                <w:szCs w:val="28"/>
              </w:rPr>
            </w:pPr>
          </w:p>
        </w:tc>
      </w:tr>
      <w:tr w:rsidR="00DF66B1" w:rsidRPr="00DC789D" w14:paraId="5658B6A0" w14:textId="77777777" w:rsidTr="002F3009">
        <w:trPr>
          <w:trHeight w:hRule="exact" w:val="438"/>
          <w:jc w:val="center"/>
        </w:trPr>
        <w:tc>
          <w:tcPr>
            <w:tcW w:w="737" w:type="dxa"/>
            <w:tcBorders>
              <w:top w:val="single" w:sz="4" w:space="0" w:color="000000"/>
              <w:left w:val="single" w:sz="4" w:space="0" w:color="000000"/>
              <w:bottom w:val="single" w:sz="4" w:space="0" w:color="000000"/>
              <w:right w:val="single" w:sz="4" w:space="0" w:color="000000"/>
            </w:tcBorders>
          </w:tcPr>
          <w:p w14:paraId="3982B2BC"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660FB514" w14:textId="77777777" w:rsidR="00DF66B1" w:rsidRPr="00DC789D" w:rsidRDefault="00DF66B1" w:rsidP="002F3009">
            <w:pPr>
              <w:rPr>
                <w:sz w:val="28"/>
                <w:szCs w:val="28"/>
              </w:rPr>
            </w:pPr>
            <w:r w:rsidRPr="00DC789D">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03A2B7DB"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473FC24" w14:textId="77777777" w:rsidR="00DF66B1" w:rsidRPr="00DC789D" w:rsidRDefault="00DF66B1" w:rsidP="002F3009">
            <w:pPr>
              <w:jc w:val="center"/>
              <w:rPr>
                <w:sz w:val="28"/>
                <w:szCs w:val="28"/>
              </w:rPr>
            </w:pPr>
            <w:r w:rsidRPr="00DC789D">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409CB1AB" w14:textId="77777777" w:rsidR="00DF66B1" w:rsidRPr="00DC789D" w:rsidRDefault="00DF66B1" w:rsidP="002F3009">
            <w:pPr>
              <w:rPr>
                <w:sz w:val="28"/>
                <w:szCs w:val="28"/>
              </w:rPr>
            </w:pPr>
          </w:p>
        </w:tc>
      </w:tr>
      <w:tr w:rsidR="00DF66B1" w:rsidRPr="00DC789D" w14:paraId="5248B499" w14:textId="77777777" w:rsidTr="002F3009">
        <w:trPr>
          <w:trHeight w:hRule="exact" w:val="402"/>
          <w:jc w:val="center"/>
        </w:trPr>
        <w:tc>
          <w:tcPr>
            <w:tcW w:w="737" w:type="dxa"/>
            <w:tcBorders>
              <w:top w:val="single" w:sz="4" w:space="0" w:color="000000"/>
              <w:left w:val="single" w:sz="4" w:space="0" w:color="000000"/>
              <w:bottom w:val="single" w:sz="4" w:space="0" w:color="000000"/>
              <w:right w:val="single" w:sz="4" w:space="0" w:color="000000"/>
            </w:tcBorders>
          </w:tcPr>
          <w:p w14:paraId="2462F93C"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40035DD" w14:textId="77777777" w:rsidR="00DF66B1" w:rsidRPr="00DC789D" w:rsidRDefault="00DF66B1" w:rsidP="002F3009">
            <w:pPr>
              <w:rPr>
                <w:sz w:val="28"/>
                <w:szCs w:val="28"/>
              </w:rPr>
            </w:pPr>
            <w:r w:rsidRPr="00DC789D">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171F0234"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BA45118" w14:textId="77777777" w:rsidR="00DF66B1" w:rsidRPr="00DC789D" w:rsidRDefault="00DF66B1" w:rsidP="002F3009">
            <w:pPr>
              <w:jc w:val="center"/>
              <w:rPr>
                <w:sz w:val="28"/>
                <w:szCs w:val="28"/>
              </w:rPr>
            </w:pPr>
            <w:r w:rsidRPr="00DC789D">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09C7D525" w14:textId="77777777" w:rsidR="00DF66B1" w:rsidRPr="00DC789D" w:rsidRDefault="00DF66B1" w:rsidP="002F3009">
            <w:pPr>
              <w:rPr>
                <w:sz w:val="28"/>
                <w:szCs w:val="28"/>
              </w:rPr>
            </w:pPr>
          </w:p>
        </w:tc>
      </w:tr>
      <w:tr w:rsidR="00DF66B1" w:rsidRPr="00DC789D" w14:paraId="424FC0D3" w14:textId="77777777" w:rsidTr="002F3009">
        <w:trPr>
          <w:trHeight w:hRule="exact" w:val="726"/>
          <w:jc w:val="center"/>
        </w:trPr>
        <w:tc>
          <w:tcPr>
            <w:tcW w:w="737" w:type="dxa"/>
            <w:tcBorders>
              <w:top w:val="single" w:sz="4" w:space="0" w:color="000000"/>
              <w:left w:val="single" w:sz="4" w:space="0" w:color="000000"/>
              <w:bottom w:val="single" w:sz="4" w:space="0" w:color="000000"/>
              <w:right w:val="single" w:sz="4" w:space="0" w:color="000000"/>
            </w:tcBorders>
          </w:tcPr>
          <w:p w14:paraId="4A452859"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5A29C535" w14:textId="77777777" w:rsidR="00DF66B1" w:rsidRPr="00DC789D" w:rsidRDefault="00DF66B1" w:rsidP="002F3009">
            <w:pPr>
              <w:rPr>
                <w:sz w:val="28"/>
                <w:szCs w:val="28"/>
              </w:rPr>
            </w:pPr>
            <w:r w:rsidRPr="00DC789D">
              <w:rPr>
                <w:sz w:val="28"/>
                <w:szCs w:val="28"/>
              </w:rPr>
              <w:t xml:space="preserve">Độ dày danh định của lớp cách </w:t>
            </w:r>
            <w:r w:rsidRPr="00DC789D">
              <w:rPr>
                <w:w w:val="90"/>
                <w:sz w:val="28"/>
                <w:szCs w:val="28"/>
              </w:rPr>
              <w:t>điện (</w:t>
            </w:r>
            <w:r w:rsidRPr="00DC789D">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0F7F6B28" w14:textId="77777777" w:rsidR="00DF66B1" w:rsidRPr="00DC789D" w:rsidRDefault="00DF66B1" w:rsidP="002F3009">
            <w:pPr>
              <w:jc w:val="center"/>
              <w:rPr>
                <w:sz w:val="28"/>
                <w:szCs w:val="28"/>
              </w:rPr>
            </w:pPr>
            <w:r w:rsidRPr="00DC789D">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263E9C66" w14:textId="043240F7" w:rsidR="00DF66B1" w:rsidRPr="00DC789D" w:rsidRDefault="00DC789D" w:rsidP="00DC789D">
            <w:pPr>
              <w:jc w:val="center"/>
              <w:rPr>
                <w:sz w:val="28"/>
                <w:szCs w:val="28"/>
              </w:rPr>
            </w:pPr>
            <w:r w:rsidRPr="00DC789D">
              <w:rPr>
                <w:sz w:val="28"/>
                <w:szCs w:val="28"/>
              </w:rPr>
              <w:t>1,1</w:t>
            </w:r>
            <w:r w:rsidR="00DF66B1" w:rsidRPr="00DC789D">
              <w:rPr>
                <w:sz w:val="28"/>
                <w:szCs w:val="28"/>
              </w:rPr>
              <w:t>/1,</w:t>
            </w:r>
            <w:r w:rsidRPr="00DC789D">
              <w:rPr>
                <w:sz w:val="28"/>
                <w:szCs w:val="28"/>
              </w:rPr>
              <w:t>4</w:t>
            </w:r>
          </w:p>
        </w:tc>
        <w:tc>
          <w:tcPr>
            <w:tcW w:w="1925" w:type="dxa"/>
            <w:tcBorders>
              <w:top w:val="single" w:sz="4" w:space="0" w:color="000000"/>
              <w:left w:val="single" w:sz="4" w:space="0" w:color="000000"/>
              <w:bottom w:val="single" w:sz="4" w:space="0" w:color="000000"/>
              <w:right w:val="single" w:sz="4" w:space="0" w:color="000000"/>
            </w:tcBorders>
          </w:tcPr>
          <w:p w14:paraId="4B02B7BE" w14:textId="77777777" w:rsidR="00DF66B1" w:rsidRPr="00DC789D" w:rsidRDefault="00DF66B1" w:rsidP="002F3009">
            <w:pPr>
              <w:rPr>
                <w:sz w:val="28"/>
                <w:szCs w:val="28"/>
              </w:rPr>
            </w:pPr>
          </w:p>
        </w:tc>
      </w:tr>
      <w:tr w:rsidR="00DF66B1" w:rsidRPr="00DC789D" w14:paraId="649817F3" w14:textId="77777777" w:rsidTr="002F3009">
        <w:trPr>
          <w:trHeight w:hRule="exact" w:val="440"/>
          <w:jc w:val="center"/>
        </w:trPr>
        <w:tc>
          <w:tcPr>
            <w:tcW w:w="737" w:type="dxa"/>
            <w:tcBorders>
              <w:top w:val="single" w:sz="4" w:space="0" w:color="000000"/>
              <w:left w:val="single" w:sz="4" w:space="0" w:color="000000"/>
              <w:bottom w:val="single" w:sz="4" w:space="0" w:color="000000"/>
              <w:right w:val="single" w:sz="4" w:space="0" w:color="000000"/>
            </w:tcBorders>
          </w:tcPr>
          <w:p w14:paraId="08A53F77"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46805F6B" w14:textId="77777777" w:rsidR="00DF66B1" w:rsidRPr="00DC789D" w:rsidRDefault="00DF66B1" w:rsidP="002F3009">
            <w:pPr>
              <w:rPr>
                <w:sz w:val="28"/>
                <w:szCs w:val="28"/>
              </w:rPr>
            </w:pPr>
            <w:r w:rsidRPr="00DC789D">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45D965A3"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01CE8EB" w14:textId="77777777" w:rsidR="00DF66B1" w:rsidRPr="00DC789D" w:rsidRDefault="00DF66B1" w:rsidP="002F3009">
            <w:pPr>
              <w:jc w:val="center"/>
              <w:rPr>
                <w:sz w:val="28"/>
                <w:szCs w:val="28"/>
              </w:rPr>
            </w:pPr>
            <w:r w:rsidRPr="00DC789D">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30205CE2" w14:textId="77777777" w:rsidR="00DF66B1" w:rsidRPr="00DC789D" w:rsidRDefault="00DF66B1" w:rsidP="002F3009">
            <w:pPr>
              <w:rPr>
                <w:sz w:val="28"/>
                <w:szCs w:val="28"/>
              </w:rPr>
            </w:pPr>
          </w:p>
        </w:tc>
      </w:tr>
      <w:tr w:rsidR="00DF66B1" w:rsidRPr="00DC789D" w14:paraId="671F4211" w14:textId="77777777" w:rsidTr="002F3009">
        <w:trPr>
          <w:trHeight w:hRule="exact" w:val="432"/>
          <w:jc w:val="center"/>
        </w:trPr>
        <w:tc>
          <w:tcPr>
            <w:tcW w:w="737" w:type="dxa"/>
            <w:tcBorders>
              <w:top w:val="single" w:sz="4" w:space="0" w:color="000000"/>
              <w:left w:val="single" w:sz="4" w:space="0" w:color="000000"/>
              <w:bottom w:val="single" w:sz="4" w:space="0" w:color="000000"/>
              <w:right w:val="single" w:sz="4" w:space="0" w:color="000000"/>
            </w:tcBorders>
          </w:tcPr>
          <w:p w14:paraId="39DBBAEA"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3D9E8397" w14:textId="77777777" w:rsidR="00DF66B1" w:rsidRPr="00DC789D" w:rsidRDefault="00DF66B1" w:rsidP="002F3009">
            <w:pPr>
              <w:rPr>
                <w:sz w:val="28"/>
                <w:szCs w:val="28"/>
              </w:rPr>
            </w:pPr>
            <w:r w:rsidRPr="00DC789D">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052B16DE" w14:textId="77777777" w:rsidR="00DF66B1" w:rsidRPr="00DC789D" w:rsidRDefault="00DF66B1" w:rsidP="002F3009">
            <w:pPr>
              <w:jc w:val="center"/>
              <w:rPr>
                <w:sz w:val="28"/>
                <w:szCs w:val="28"/>
              </w:rPr>
            </w:pPr>
            <w:r w:rsidRPr="00DC789D">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61190269" w14:textId="77777777" w:rsidR="00DF66B1" w:rsidRPr="00DC789D" w:rsidRDefault="00DF66B1" w:rsidP="002F3009">
            <w:pPr>
              <w:jc w:val="center"/>
              <w:rPr>
                <w:sz w:val="28"/>
                <w:szCs w:val="28"/>
              </w:rPr>
            </w:pPr>
            <w:r w:rsidRPr="00DC789D">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77E6617" w14:textId="77777777" w:rsidR="00DF66B1" w:rsidRPr="00DC789D" w:rsidRDefault="00DF66B1" w:rsidP="002F3009">
            <w:pPr>
              <w:rPr>
                <w:sz w:val="28"/>
                <w:szCs w:val="28"/>
              </w:rPr>
            </w:pPr>
          </w:p>
        </w:tc>
      </w:tr>
      <w:tr w:rsidR="00DF66B1" w:rsidRPr="00DC789D" w14:paraId="1B0BC565" w14:textId="77777777" w:rsidTr="002F3009">
        <w:trPr>
          <w:trHeight w:hRule="exact" w:val="424"/>
          <w:jc w:val="center"/>
        </w:trPr>
        <w:tc>
          <w:tcPr>
            <w:tcW w:w="737" w:type="dxa"/>
            <w:tcBorders>
              <w:top w:val="single" w:sz="4" w:space="0" w:color="000000"/>
              <w:left w:val="single" w:sz="4" w:space="0" w:color="000000"/>
              <w:bottom w:val="single" w:sz="4" w:space="0" w:color="000000"/>
              <w:right w:val="single" w:sz="4" w:space="0" w:color="000000"/>
            </w:tcBorders>
          </w:tcPr>
          <w:p w14:paraId="35366B7B"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3C61758" w14:textId="77777777" w:rsidR="00DF66B1" w:rsidRPr="00DC789D" w:rsidRDefault="00DF66B1" w:rsidP="002F3009">
            <w:pPr>
              <w:rPr>
                <w:sz w:val="28"/>
                <w:szCs w:val="28"/>
              </w:rPr>
            </w:pPr>
            <w:r w:rsidRPr="00DC789D">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617A2D49" w14:textId="77777777" w:rsidR="00DF66B1" w:rsidRPr="00DC789D" w:rsidRDefault="00DF66B1" w:rsidP="002F3009">
            <w:pPr>
              <w:jc w:val="center"/>
              <w:rPr>
                <w:sz w:val="28"/>
                <w:szCs w:val="28"/>
              </w:rPr>
            </w:pPr>
            <w:r w:rsidRPr="00DC789D">
              <w:rPr>
                <w:sz w:val="28"/>
                <w:szCs w:val="28"/>
                <w:vertAlign w:val="superscript"/>
              </w:rPr>
              <w:t>0</w:t>
            </w:r>
            <w:r w:rsidRPr="00DC789D">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27282AB4" w14:textId="77777777" w:rsidR="00DF66B1" w:rsidRPr="00DC789D" w:rsidRDefault="00DF66B1" w:rsidP="002F3009">
            <w:pPr>
              <w:jc w:val="center"/>
              <w:rPr>
                <w:sz w:val="28"/>
                <w:szCs w:val="28"/>
              </w:rPr>
            </w:pPr>
            <w:r w:rsidRPr="00DC789D">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4AFB056B" w14:textId="77777777" w:rsidR="00DF66B1" w:rsidRPr="00DC789D" w:rsidRDefault="00DF66B1" w:rsidP="002F3009">
            <w:pPr>
              <w:rPr>
                <w:sz w:val="28"/>
                <w:szCs w:val="28"/>
              </w:rPr>
            </w:pPr>
          </w:p>
        </w:tc>
      </w:tr>
      <w:tr w:rsidR="00DF66B1" w:rsidRPr="00DC789D" w14:paraId="3063D595" w14:textId="77777777" w:rsidTr="002F3009">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2DA08045"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0165A2F9" w14:textId="77777777" w:rsidR="00DF66B1" w:rsidRPr="00DC789D" w:rsidRDefault="00DF66B1" w:rsidP="002F3009">
            <w:pPr>
              <w:rPr>
                <w:sz w:val="28"/>
                <w:szCs w:val="28"/>
              </w:rPr>
            </w:pPr>
            <w:r w:rsidRPr="00DC789D">
              <w:rPr>
                <w:sz w:val="28"/>
                <w:szCs w:val="28"/>
              </w:rPr>
              <w:t>Điện trở 1 chiều của lõi dẫn ở t</w:t>
            </w:r>
            <w:r w:rsidRPr="00DC789D">
              <w:rPr>
                <w:sz w:val="28"/>
                <w:szCs w:val="28"/>
                <w:vertAlign w:val="superscript"/>
              </w:rPr>
              <w:t>0</w:t>
            </w:r>
            <w:r w:rsidRPr="00DC789D">
              <w:rPr>
                <w:sz w:val="28"/>
                <w:szCs w:val="28"/>
              </w:rPr>
              <w:t>= 20</w:t>
            </w:r>
            <w:r w:rsidRPr="00DC789D">
              <w:rPr>
                <w:sz w:val="28"/>
                <w:szCs w:val="28"/>
                <w:vertAlign w:val="superscript"/>
              </w:rPr>
              <w:t>o</w:t>
            </w:r>
            <w:r w:rsidRPr="00DC789D">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3329DE02" w14:textId="77777777" w:rsidR="00DF66B1" w:rsidRPr="00DC789D" w:rsidRDefault="00DF66B1" w:rsidP="002F3009">
            <w:pPr>
              <w:jc w:val="center"/>
              <w:rPr>
                <w:sz w:val="28"/>
                <w:szCs w:val="28"/>
                <w:vertAlign w:val="superscript"/>
              </w:rPr>
            </w:pPr>
            <w:r w:rsidRPr="00DC789D">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6836CB5E" w14:textId="1DD6F302" w:rsidR="00DF66B1" w:rsidRPr="00DC789D" w:rsidRDefault="00DF66B1" w:rsidP="00DC789D">
            <w:pPr>
              <w:jc w:val="center"/>
              <w:rPr>
                <w:sz w:val="28"/>
                <w:szCs w:val="28"/>
              </w:rPr>
            </w:pPr>
            <w:r w:rsidRPr="00DC789D">
              <w:rPr>
                <w:sz w:val="28"/>
                <w:szCs w:val="28"/>
              </w:rPr>
              <w:t>0,</w:t>
            </w:r>
            <w:r w:rsidR="00DC789D" w:rsidRPr="00DC789D">
              <w:rPr>
                <w:sz w:val="28"/>
                <w:szCs w:val="28"/>
              </w:rPr>
              <w:t>2</w:t>
            </w:r>
            <w:r w:rsidRPr="00DC789D">
              <w:rPr>
                <w:sz w:val="28"/>
                <w:szCs w:val="28"/>
              </w:rPr>
              <w:t>68</w:t>
            </w:r>
          </w:p>
        </w:tc>
        <w:tc>
          <w:tcPr>
            <w:tcW w:w="1925" w:type="dxa"/>
            <w:tcBorders>
              <w:top w:val="single" w:sz="4" w:space="0" w:color="000000"/>
              <w:left w:val="single" w:sz="4" w:space="0" w:color="000000"/>
              <w:bottom w:val="single" w:sz="4" w:space="0" w:color="000000"/>
              <w:right w:val="single" w:sz="4" w:space="0" w:color="000000"/>
            </w:tcBorders>
          </w:tcPr>
          <w:p w14:paraId="1924B5EC" w14:textId="77777777" w:rsidR="00DF66B1" w:rsidRPr="00DC789D" w:rsidRDefault="00DF66B1" w:rsidP="002F3009">
            <w:pPr>
              <w:rPr>
                <w:sz w:val="28"/>
                <w:szCs w:val="28"/>
              </w:rPr>
            </w:pPr>
          </w:p>
        </w:tc>
      </w:tr>
      <w:tr w:rsidR="00DF66B1" w:rsidRPr="00DC789D" w14:paraId="49277FBE" w14:textId="77777777" w:rsidTr="002F3009">
        <w:trPr>
          <w:trHeight w:hRule="exact" w:val="582"/>
          <w:jc w:val="center"/>
        </w:trPr>
        <w:tc>
          <w:tcPr>
            <w:tcW w:w="737" w:type="dxa"/>
            <w:tcBorders>
              <w:top w:val="single" w:sz="4" w:space="0" w:color="000000"/>
              <w:left w:val="single" w:sz="4" w:space="0" w:color="000000"/>
              <w:bottom w:val="single" w:sz="4" w:space="0" w:color="000000"/>
              <w:right w:val="single" w:sz="4" w:space="0" w:color="000000"/>
            </w:tcBorders>
          </w:tcPr>
          <w:p w14:paraId="01058D79"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4D11145A" w14:textId="77777777" w:rsidR="00DF66B1" w:rsidRPr="00DC789D" w:rsidRDefault="00DF66B1" w:rsidP="002F3009">
            <w:pPr>
              <w:rPr>
                <w:sz w:val="28"/>
                <w:szCs w:val="28"/>
              </w:rPr>
            </w:pPr>
            <w:r w:rsidRPr="00DC789D">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23469FC8" w14:textId="77777777" w:rsidR="00DF66B1" w:rsidRPr="00DC789D" w:rsidRDefault="00DF66B1" w:rsidP="002F3009">
            <w:pPr>
              <w:jc w:val="center"/>
              <w:rPr>
                <w:sz w:val="28"/>
                <w:szCs w:val="28"/>
              </w:rPr>
            </w:pPr>
            <w:r w:rsidRPr="00DC789D">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676C8DDA" w14:textId="77777777" w:rsidR="00DF66B1" w:rsidRPr="00DC789D" w:rsidRDefault="00DF66B1" w:rsidP="002F3009">
            <w:pPr>
              <w:jc w:val="center"/>
              <w:rPr>
                <w:sz w:val="28"/>
                <w:szCs w:val="28"/>
              </w:rPr>
            </w:pPr>
            <w:r w:rsidRPr="00DC789D">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4A8AC800" w14:textId="77777777" w:rsidR="00DF66B1" w:rsidRPr="00DC789D" w:rsidRDefault="00DF66B1" w:rsidP="002F3009">
            <w:pPr>
              <w:rPr>
                <w:sz w:val="28"/>
                <w:szCs w:val="28"/>
              </w:rPr>
            </w:pPr>
          </w:p>
        </w:tc>
      </w:tr>
      <w:tr w:rsidR="00DF66B1" w:rsidRPr="00DC789D" w14:paraId="3C9B61EB" w14:textId="77777777" w:rsidTr="002F3009">
        <w:trPr>
          <w:trHeight w:hRule="exact" w:val="723"/>
          <w:jc w:val="center"/>
        </w:trPr>
        <w:tc>
          <w:tcPr>
            <w:tcW w:w="737" w:type="dxa"/>
            <w:tcBorders>
              <w:top w:val="single" w:sz="4" w:space="0" w:color="000000"/>
              <w:left w:val="single" w:sz="4" w:space="0" w:color="000000"/>
              <w:bottom w:val="single" w:sz="4" w:space="0" w:color="000000"/>
              <w:right w:val="single" w:sz="4" w:space="0" w:color="000000"/>
            </w:tcBorders>
          </w:tcPr>
          <w:p w14:paraId="0B5C6A67"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736AA4BE" w14:textId="77777777" w:rsidR="00DF66B1" w:rsidRPr="00DC789D" w:rsidRDefault="00DF66B1" w:rsidP="002F3009">
            <w:pPr>
              <w:rPr>
                <w:sz w:val="28"/>
                <w:szCs w:val="28"/>
              </w:rPr>
            </w:pPr>
            <w:r w:rsidRPr="00DC789D">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5D3EF71F"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39B41E4" w14:textId="77777777" w:rsidR="00DF66B1" w:rsidRPr="00DC789D" w:rsidRDefault="00DF66B1" w:rsidP="002F3009">
            <w:pPr>
              <w:jc w:val="center"/>
              <w:rPr>
                <w:sz w:val="28"/>
                <w:szCs w:val="28"/>
              </w:rPr>
            </w:pPr>
            <w:r w:rsidRPr="00DC789D">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063BBBAC" w14:textId="77777777" w:rsidR="00DF66B1" w:rsidRPr="00DC789D" w:rsidRDefault="00DF66B1" w:rsidP="002F3009">
            <w:pPr>
              <w:rPr>
                <w:sz w:val="28"/>
                <w:szCs w:val="28"/>
              </w:rPr>
            </w:pPr>
          </w:p>
        </w:tc>
      </w:tr>
      <w:tr w:rsidR="00DF66B1" w:rsidRPr="00D47592" w14:paraId="3A7799C0" w14:textId="77777777" w:rsidTr="002F3009">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30084332" w14:textId="77777777" w:rsidR="00DF66B1" w:rsidRPr="00DC789D" w:rsidRDefault="00DF66B1" w:rsidP="002F3009">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tcPr>
          <w:p w14:paraId="4806B24D" w14:textId="77777777" w:rsidR="00DF66B1" w:rsidRPr="00DC789D" w:rsidRDefault="00DF66B1" w:rsidP="002F3009">
            <w:pPr>
              <w:rPr>
                <w:sz w:val="28"/>
                <w:szCs w:val="28"/>
              </w:rPr>
            </w:pPr>
            <w:r w:rsidRPr="00DC789D">
              <w:rPr>
                <w:sz w:val="28"/>
                <w:szCs w:val="28"/>
              </w:rPr>
              <w:t>Biên</w:t>
            </w:r>
            <w:r w:rsidRPr="00DC789D">
              <w:rPr>
                <w:spacing w:val="-14"/>
                <w:sz w:val="28"/>
                <w:szCs w:val="28"/>
              </w:rPr>
              <w:t xml:space="preserve"> </w:t>
            </w:r>
            <w:r w:rsidRPr="00DC789D">
              <w:rPr>
                <w:sz w:val="28"/>
                <w:szCs w:val="28"/>
              </w:rPr>
              <w:t>bản</w:t>
            </w:r>
            <w:r w:rsidRPr="00DC789D">
              <w:rPr>
                <w:spacing w:val="-14"/>
                <w:sz w:val="28"/>
                <w:szCs w:val="28"/>
              </w:rPr>
              <w:t xml:space="preserve"> </w:t>
            </w:r>
            <w:r w:rsidRPr="00DC789D">
              <w:rPr>
                <w:sz w:val="28"/>
                <w:szCs w:val="28"/>
              </w:rPr>
              <w:t>test</w:t>
            </w:r>
            <w:r w:rsidRPr="00DC789D">
              <w:rPr>
                <w:spacing w:val="-14"/>
                <w:sz w:val="28"/>
                <w:szCs w:val="28"/>
              </w:rPr>
              <w:t xml:space="preserve"> </w:t>
            </w:r>
            <w:r w:rsidRPr="00DC789D">
              <w:rPr>
                <w:sz w:val="28"/>
                <w:szCs w:val="28"/>
              </w:rPr>
              <w:t>phải</w:t>
            </w:r>
            <w:r w:rsidRPr="00DC789D">
              <w:rPr>
                <w:spacing w:val="-14"/>
                <w:sz w:val="28"/>
                <w:szCs w:val="28"/>
              </w:rPr>
              <w:t xml:space="preserve"> </w:t>
            </w:r>
            <w:r w:rsidRPr="00DC789D">
              <w:rPr>
                <w:sz w:val="28"/>
                <w:szCs w:val="28"/>
              </w:rPr>
              <w:t>đáp</w:t>
            </w:r>
            <w:r w:rsidRPr="00DC789D">
              <w:rPr>
                <w:spacing w:val="-11"/>
                <w:sz w:val="28"/>
                <w:szCs w:val="28"/>
              </w:rPr>
              <w:t xml:space="preserve"> </w:t>
            </w:r>
            <w:r w:rsidRPr="00DC789D">
              <w:rPr>
                <w:sz w:val="28"/>
                <w:szCs w:val="28"/>
              </w:rPr>
              <w:t>ứng</w:t>
            </w:r>
            <w:r w:rsidRPr="00DC789D">
              <w:rPr>
                <w:spacing w:val="-14"/>
                <w:sz w:val="28"/>
                <w:szCs w:val="28"/>
              </w:rPr>
              <w:t xml:space="preserve"> </w:t>
            </w:r>
            <w:r w:rsidRPr="00DC789D">
              <w:rPr>
                <w:spacing w:val="-3"/>
                <w:sz w:val="28"/>
                <w:szCs w:val="28"/>
              </w:rPr>
              <w:t>và</w:t>
            </w:r>
            <w:r w:rsidRPr="00DC789D">
              <w:rPr>
                <w:spacing w:val="-14"/>
                <w:sz w:val="28"/>
                <w:szCs w:val="28"/>
              </w:rPr>
              <w:t xml:space="preserve"> </w:t>
            </w:r>
            <w:r w:rsidRPr="00DC789D">
              <w:rPr>
                <w:sz w:val="28"/>
                <w:szCs w:val="28"/>
              </w:rPr>
              <w:t>đầy</w:t>
            </w:r>
            <w:r w:rsidRPr="00DC789D">
              <w:rPr>
                <w:spacing w:val="-11"/>
                <w:sz w:val="28"/>
                <w:szCs w:val="28"/>
              </w:rPr>
              <w:t xml:space="preserve"> </w:t>
            </w:r>
            <w:r w:rsidRPr="00DC789D">
              <w:rPr>
                <w:sz w:val="28"/>
                <w:szCs w:val="28"/>
              </w:rPr>
              <w:t>đủ</w:t>
            </w:r>
            <w:r w:rsidRPr="00DC789D">
              <w:rPr>
                <w:spacing w:val="-22"/>
                <w:sz w:val="28"/>
                <w:szCs w:val="28"/>
              </w:rPr>
              <w:t xml:space="preserve"> </w:t>
            </w:r>
            <w:r w:rsidRPr="00DC789D">
              <w:rPr>
                <w:sz w:val="28"/>
                <w:szCs w:val="28"/>
              </w:rPr>
              <w:t>các</w:t>
            </w:r>
            <w:r w:rsidRPr="00DC789D">
              <w:rPr>
                <w:spacing w:val="-14"/>
                <w:sz w:val="28"/>
                <w:szCs w:val="28"/>
              </w:rPr>
              <w:t xml:space="preserve"> </w:t>
            </w:r>
            <w:r w:rsidRPr="00DC789D">
              <w:rPr>
                <w:sz w:val="28"/>
                <w:szCs w:val="28"/>
              </w:rPr>
              <w:t>hạng mục thí nghiệm theo tiêu chuẩn TCVN</w:t>
            </w:r>
            <w:r w:rsidRPr="00DC789D">
              <w:rPr>
                <w:spacing w:val="-27"/>
                <w:sz w:val="28"/>
                <w:szCs w:val="28"/>
              </w:rPr>
              <w:t xml:space="preserve"> </w:t>
            </w:r>
            <w:r w:rsidRPr="00DC789D">
              <w:rPr>
                <w:sz w:val="28"/>
                <w:szCs w:val="28"/>
              </w:rPr>
              <w:t xml:space="preserve">5935-1 (hoặc tương đương hoặc cao hơn) </w:t>
            </w:r>
            <w:r w:rsidRPr="00DC789D">
              <w:rPr>
                <w:spacing w:val="-3"/>
                <w:sz w:val="28"/>
                <w:szCs w:val="28"/>
              </w:rPr>
              <w:t xml:space="preserve">và </w:t>
            </w:r>
            <w:r w:rsidRPr="00DC789D">
              <w:rPr>
                <w:sz w:val="28"/>
                <w:szCs w:val="28"/>
              </w:rPr>
              <w:t>các</w:t>
            </w:r>
            <w:r w:rsidRPr="00DC789D">
              <w:rPr>
                <w:spacing w:val="-24"/>
                <w:sz w:val="28"/>
                <w:szCs w:val="28"/>
              </w:rPr>
              <w:t xml:space="preserve"> </w:t>
            </w:r>
            <w:r w:rsidRPr="00DC789D">
              <w:rPr>
                <w:spacing w:val="2"/>
                <w:sz w:val="28"/>
                <w:szCs w:val="28"/>
              </w:rPr>
              <w:t xml:space="preserve">tiêu </w:t>
            </w:r>
            <w:r w:rsidRPr="00DC789D">
              <w:rPr>
                <w:sz w:val="28"/>
                <w:szCs w:val="28"/>
              </w:rPr>
              <w:t>chuẩn liên</w:t>
            </w:r>
            <w:r w:rsidRPr="00DC789D">
              <w:rPr>
                <w:spacing w:val="-32"/>
                <w:sz w:val="28"/>
                <w:szCs w:val="28"/>
              </w:rPr>
              <w:t xml:space="preserve"> </w:t>
            </w:r>
            <w:r w:rsidRPr="00DC789D">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43F30558" w14:textId="77777777" w:rsidR="00DF66B1" w:rsidRPr="00DC789D" w:rsidRDefault="00DF66B1" w:rsidP="002F300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D20E4D9" w14:textId="77777777" w:rsidR="00DF66B1" w:rsidRPr="00832BF9" w:rsidRDefault="00DF66B1" w:rsidP="002F3009">
            <w:pPr>
              <w:jc w:val="center"/>
              <w:rPr>
                <w:sz w:val="28"/>
                <w:szCs w:val="28"/>
              </w:rPr>
            </w:pPr>
            <w:r w:rsidRPr="00DC789D">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51F8378A" w14:textId="77777777" w:rsidR="00DF66B1" w:rsidRPr="00832BF9" w:rsidRDefault="00DF66B1" w:rsidP="002F3009">
            <w:pPr>
              <w:rPr>
                <w:sz w:val="28"/>
                <w:szCs w:val="28"/>
              </w:rPr>
            </w:pPr>
          </w:p>
        </w:tc>
      </w:tr>
      <w:tr w:rsidR="002A02E0" w:rsidRPr="00D47592" w14:paraId="2DDD5F6D" w14:textId="77777777" w:rsidTr="002A02E0">
        <w:trPr>
          <w:trHeight w:hRule="exact" w:val="70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27C788B" w14:textId="77777777" w:rsidR="002A02E0" w:rsidRPr="00DC789D" w:rsidRDefault="002A02E0" w:rsidP="002A02E0">
            <w:pPr>
              <w:pStyle w:val="TableParagraph"/>
              <w:kinsoku w:val="0"/>
              <w:overflowPunct w:val="0"/>
              <w:ind w:left="0"/>
              <w:jc w:val="center"/>
              <w:rPr>
                <w:sz w:val="28"/>
                <w:szCs w:val="28"/>
              </w:rPr>
            </w:pPr>
          </w:p>
        </w:tc>
        <w:tc>
          <w:tcPr>
            <w:tcW w:w="4593" w:type="dxa"/>
            <w:tcBorders>
              <w:top w:val="single" w:sz="4" w:space="0" w:color="000000"/>
              <w:left w:val="single" w:sz="4" w:space="0" w:color="000000"/>
              <w:bottom w:val="single" w:sz="4" w:space="0" w:color="000000"/>
              <w:right w:val="single" w:sz="4" w:space="0" w:color="000000"/>
            </w:tcBorders>
            <w:vAlign w:val="center"/>
          </w:tcPr>
          <w:p w14:paraId="1C291F13" w14:textId="5E56BDBA" w:rsidR="002A02E0" w:rsidRPr="00DC789D" w:rsidRDefault="002A02E0" w:rsidP="002A02E0">
            <w:pPr>
              <w:rPr>
                <w:sz w:val="28"/>
                <w:szCs w:val="28"/>
              </w:rPr>
            </w:pPr>
            <w:r w:rsidRPr="00057EB6">
              <w:rPr>
                <w:b/>
                <w:sz w:val="26"/>
                <w:szCs w:val="28"/>
              </w:rPr>
              <w:t>Cáp hạ áp-Cu-</w:t>
            </w:r>
            <w:r>
              <w:rPr>
                <w:b/>
                <w:sz w:val="26"/>
                <w:szCs w:val="28"/>
              </w:rPr>
              <w:t>2</w:t>
            </w:r>
            <w:r w:rsidRPr="00057EB6">
              <w:rPr>
                <w:b/>
                <w:sz w:val="26"/>
                <w:szCs w:val="28"/>
              </w:rPr>
              <w:t>x</w:t>
            </w:r>
            <w:r>
              <w:rPr>
                <w:b/>
                <w:sz w:val="26"/>
                <w:szCs w:val="28"/>
              </w:rPr>
              <w:t>10</w:t>
            </w:r>
            <w:r w:rsidRPr="00057EB6">
              <w:rPr>
                <w:b/>
                <w:sz w:val="26"/>
                <w:szCs w:val="28"/>
              </w:rPr>
              <w:t>mm2-</w:t>
            </w:r>
            <w:r>
              <w:rPr>
                <w:b/>
                <w:sz w:val="26"/>
                <w:szCs w:val="28"/>
              </w:rPr>
              <w:t xml:space="preserve">không </w:t>
            </w:r>
            <w:r w:rsidRPr="00057EB6">
              <w:rPr>
                <w:b/>
                <w:sz w:val="26"/>
                <w:szCs w:val="28"/>
              </w:rPr>
              <w:t>giáp kim loại,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7099E6AE" w14:textId="77777777" w:rsidR="002A02E0" w:rsidRPr="00DC789D"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B3385B0" w14:textId="77777777" w:rsidR="002A02E0" w:rsidRPr="00DC789D" w:rsidRDefault="002A02E0" w:rsidP="002A02E0">
            <w:pPr>
              <w:jc w:val="center"/>
              <w:rPr>
                <w:sz w:val="28"/>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629CA11A" w14:textId="77777777" w:rsidR="002A02E0" w:rsidRPr="00832BF9" w:rsidRDefault="002A02E0" w:rsidP="002A02E0">
            <w:pPr>
              <w:rPr>
                <w:sz w:val="28"/>
                <w:szCs w:val="28"/>
              </w:rPr>
            </w:pPr>
          </w:p>
        </w:tc>
      </w:tr>
      <w:tr w:rsidR="002A02E0" w:rsidRPr="00D47592" w14:paraId="7B68F7D5" w14:textId="77777777" w:rsidTr="002A02E0">
        <w:trPr>
          <w:trHeight w:hRule="exact" w:val="418"/>
          <w:jc w:val="center"/>
        </w:trPr>
        <w:tc>
          <w:tcPr>
            <w:tcW w:w="737" w:type="dxa"/>
            <w:tcBorders>
              <w:top w:val="single" w:sz="4" w:space="0" w:color="000000"/>
              <w:left w:val="single" w:sz="4" w:space="0" w:color="000000"/>
              <w:bottom w:val="single" w:sz="4" w:space="0" w:color="000000"/>
              <w:right w:val="single" w:sz="4" w:space="0" w:color="000000"/>
            </w:tcBorders>
          </w:tcPr>
          <w:p w14:paraId="2C94424C" w14:textId="04F890B5" w:rsidR="002A02E0" w:rsidRPr="00DC789D" w:rsidRDefault="002A02E0" w:rsidP="002A02E0">
            <w:pPr>
              <w:pStyle w:val="TableParagraph"/>
              <w:kinsoku w:val="0"/>
              <w:overflowPunct w:val="0"/>
              <w:ind w:left="0"/>
              <w:jc w:val="center"/>
              <w:rPr>
                <w:sz w:val="28"/>
                <w:szCs w:val="28"/>
              </w:rPr>
            </w:pP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4EC039B2" w14:textId="4ED419A3" w:rsidR="002A02E0" w:rsidRPr="00057EB6" w:rsidRDefault="002A02E0" w:rsidP="002A02E0">
            <w:pPr>
              <w:rPr>
                <w:b/>
                <w:sz w:val="26"/>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3F725012" w14:textId="77777777" w:rsidR="002A02E0" w:rsidRPr="00DC789D"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F76A200" w14:textId="39E870A9" w:rsidR="002A02E0" w:rsidRPr="00DC789D" w:rsidRDefault="002A02E0" w:rsidP="002A02E0">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25319D36" w14:textId="77777777" w:rsidR="002A02E0" w:rsidRPr="00832BF9" w:rsidRDefault="002A02E0" w:rsidP="002A02E0">
            <w:pPr>
              <w:rPr>
                <w:sz w:val="28"/>
                <w:szCs w:val="28"/>
              </w:rPr>
            </w:pPr>
          </w:p>
        </w:tc>
      </w:tr>
      <w:tr w:rsidR="002A02E0" w:rsidRPr="00D47592" w14:paraId="636793DF" w14:textId="77777777" w:rsidTr="002A02E0">
        <w:trPr>
          <w:trHeight w:hRule="exact" w:val="424"/>
          <w:jc w:val="center"/>
        </w:trPr>
        <w:tc>
          <w:tcPr>
            <w:tcW w:w="737" w:type="dxa"/>
            <w:tcBorders>
              <w:top w:val="single" w:sz="4" w:space="0" w:color="000000"/>
              <w:left w:val="single" w:sz="4" w:space="0" w:color="000000"/>
              <w:bottom w:val="single" w:sz="4" w:space="0" w:color="000000"/>
              <w:right w:val="single" w:sz="4" w:space="0" w:color="000000"/>
            </w:tcBorders>
          </w:tcPr>
          <w:p w14:paraId="50DFD016" w14:textId="17A0B6CB" w:rsidR="002A02E0" w:rsidRDefault="002A02E0" w:rsidP="002A02E0">
            <w:pPr>
              <w:pStyle w:val="TableParagraph"/>
              <w:kinsoku w:val="0"/>
              <w:overflowPunct w:val="0"/>
              <w:ind w:left="0"/>
              <w:jc w:val="center"/>
              <w:rPr>
                <w:sz w:val="28"/>
                <w:szCs w:val="28"/>
              </w:rPr>
            </w:pPr>
            <w:r>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353ECE69" w14:textId="0B9148FD" w:rsidR="002A02E0" w:rsidRPr="00154AA9" w:rsidRDefault="002A02E0" w:rsidP="002A02E0">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45816AA3" w14:textId="77777777" w:rsidR="002A02E0" w:rsidRPr="00DC789D"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0E4B68D" w14:textId="5FA9D113" w:rsidR="002A02E0" w:rsidRPr="00154AA9" w:rsidRDefault="002A02E0" w:rsidP="002A02E0">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313BEFB4" w14:textId="77777777" w:rsidR="002A02E0" w:rsidRPr="00832BF9" w:rsidRDefault="002A02E0" w:rsidP="002A02E0">
            <w:pPr>
              <w:rPr>
                <w:sz w:val="28"/>
                <w:szCs w:val="28"/>
              </w:rPr>
            </w:pPr>
          </w:p>
        </w:tc>
      </w:tr>
      <w:tr w:rsidR="002A02E0" w:rsidRPr="00D47592" w14:paraId="182F1128" w14:textId="77777777" w:rsidTr="002A02E0">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64DBD702" w14:textId="60B1E6CC" w:rsidR="002A02E0" w:rsidRDefault="002A02E0" w:rsidP="002A02E0">
            <w:pPr>
              <w:pStyle w:val="TableParagraph"/>
              <w:kinsoku w:val="0"/>
              <w:overflowPunct w:val="0"/>
              <w:ind w:left="0"/>
              <w:jc w:val="center"/>
              <w:rPr>
                <w:sz w:val="28"/>
                <w:szCs w:val="28"/>
              </w:rPr>
            </w:pP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60D44B88" w14:textId="23F013F3" w:rsidR="002A02E0" w:rsidRPr="00154AA9" w:rsidRDefault="002A02E0" w:rsidP="002A02E0">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4B627826" w14:textId="77777777" w:rsidR="002A02E0" w:rsidRPr="00DC789D"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BA8182F" w14:textId="4C3A2413" w:rsidR="002A02E0" w:rsidRPr="00154AA9" w:rsidRDefault="002A02E0" w:rsidP="002A02E0">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AB47667" w14:textId="77777777" w:rsidR="002A02E0" w:rsidRPr="00832BF9" w:rsidRDefault="002A02E0" w:rsidP="002A02E0">
            <w:pPr>
              <w:rPr>
                <w:sz w:val="28"/>
                <w:szCs w:val="28"/>
              </w:rPr>
            </w:pPr>
          </w:p>
        </w:tc>
      </w:tr>
      <w:tr w:rsidR="002A02E0" w:rsidRPr="00D47592" w14:paraId="74F8C5C1" w14:textId="77777777" w:rsidTr="002A02E0">
        <w:trPr>
          <w:trHeight w:hRule="exact" w:val="422"/>
          <w:jc w:val="center"/>
        </w:trPr>
        <w:tc>
          <w:tcPr>
            <w:tcW w:w="737" w:type="dxa"/>
            <w:tcBorders>
              <w:top w:val="single" w:sz="4" w:space="0" w:color="000000"/>
              <w:left w:val="single" w:sz="4" w:space="0" w:color="000000"/>
              <w:bottom w:val="single" w:sz="4" w:space="0" w:color="000000"/>
              <w:right w:val="single" w:sz="4" w:space="0" w:color="000000"/>
            </w:tcBorders>
          </w:tcPr>
          <w:p w14:paraId="00CD6B5D" w14:textId="06C769D7" w:rsidR="002A02E0" w:rsidRDefault="002A02E0" w:rsidP="002A02E0">
            <w:pPr>
              <w:pStyle w:val="TableParagraph"/>
              <w:kinsoku w:val="0"/>
              <w:overflowPunct w:val="0"/>
              <w:ind w:left="0"/>
              <w:jc w:val="center"/>
              <w:rPr>
                <w:sz w:val="28"/>
                <w:szCs w:val="28"/>
              </w:rPr>
            </w:pPr>
            <w:r>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639C8DA6" w14:textId="2B33FFCD" w:rsidR="002A02E0" w:rsidRPr="00154AA9" w:rsidRDefault="002A02E0" w:rsidP="002A02E0">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07F3025C" w14:textId="77777777" w:rsidR="002A02E0" w:rsidRPr="00DC789D"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0AE3554" w14:textId="04E912C6" w:rsidR="002A02E0" w:rsidRPr="00154AA9" w:rsidRDefault="002A02E0" w:rsidP="002A02E0">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064089F2" w14:textId="77777777" w:rsidR="002A02E0" w:rsidRPr="00832BF9" w:rsidRDefault="002A02E0" w:rsidP="002A02E0">
            <w:pPr>
              <w:rPr>
                <w:sz w:val="28"/>
                <w:szCs w:val="28"/>
              </w:rPr>
            </w:pPr>
          </w:p>
        </w:tc>
      </w:tr>
      <w:tr w:rsidR="002A02E0" w:rsidRPr="00D47592" w14:paraId="2ABD18DB" w14:textId="77777777" w:rsidTr="002A02E0">
        <w:trPr>
          <w:trHeight w:hRule="exact" w:val="428"/>
          <w:jc w:val="center"/>
        </w:trPr>
        <w:tc>
          <w:tcPr>
            <w:tcW w:w="737" w:type="dxa"/>
            <w:tcBorders>
              <w:top w:val="single" w:sz="4" w:space="0" w:color="000000"/>
              <w:left w:val="single" w:sz="4" w:space="0" w:color="000000"/>
              <w:bottom w:val="single" w:sz="4" w:space="0" w:color="000000"/>
              <w:right w:val="single" w:sz="4" w:space="0" w:color="000000"/>
            </w:tcBorders>
          </w:tcPr>
          <w:p w14:paraId="701C35DA" w14:textId="336F6100" w:rsidR="002A02E0" w:rsidRDefault="002A02E0" w:rsidP="002A02E0">
            <w:pPr>
              <w:pStyle w:val="TableParagraph"/>
              <w:kinsoku w:val="0"/>
              <w:overflowPunct w:val="0"/>
              <w:ind w:left="0"/>
              <w:jc w:val="center"/>
              <w:rPr>
                <w:sz w:val="28"/>
                <w:szCs w:val="28"/>
              </w:rPr>
            </w:pPr>
            <w:r>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054AD76C" w14:textId="52E915DD" w:rsidR="002A02E0" w:rsidRPr="00154AA9" w:rsidRDefault="002A02E0" w:rsidP="002A02E0">
            <w:pPr>
              <w:rPr>
                <w:sz w:val="28"/>
                <w:szCs w:val="28"/>
              </w:rPr>
            </w:pPr>
            <w:r w:rsidRPr="00154AA9">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2336FB04" w14:textId="52F8A975" w:rsidR="002A02E0" w:rsidRPr="00DC789D" w:rsidRDefault="002A02E0" w:rsidP="002A02E0">
            <w:pPr>
              <w:jc w:val="center"/>
              <w:rPr>
                <w:sz w:val="28"/>
                <w:szCs w:val="28"/>
              </w:rPr>
            </w:pPr>
            <w:r w:rsidRPr="00154AA9">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0F488573" w14:textId="2889D61B" w:rsidR="002A02E0" w:rsidRPr="00154AA9" w:rsidRDefault="002A02E0" w:rsidP="002A02E0">
            <w:pPr>
              <w:jc w:val="center"/>
              <w:rPr>
                <w:sz w:val="28"/>
                <w:szCs w:val="28"/>
              </w:rPr>
            </w:pPr>
            <w:r>
              <w:rPr>
                <w:sz w:val="28"/>
                <w:szCs w:val="28"/>
              </w:rPr>
              <w:t>2x10</w:t>
            </w:r>
          </w:p>
        </w:tc>
        <w:tc>
          <w:tcPr>
            <w:tcW w:w="1925" w:type="dxa"/>
            <w:tcBorders>
              <w:top w:val="single" w:sz="4" w:space="0" w:color="000000"/>
              <w:left w:val="single" w:sz="4" w:space="0" w:color="000000"/>
              <w:bottom w:val="single" w:sz="4" w:space="0" w:color="000000"/>
              <w:right w:val="single" w:sz="4" w:space="0" w:color="000000"/>
            </w:tcBorders>
          </w:tcPr>
          <w:p w14:paraId="6C343AB5" w14:textId="77777777" w:rsidR="002A02E0" w:rsidRPr="00832BF9" w:rsidRDefault="002A02E0" w:rsidP="002A02E0">
            <w:pPr>
              <w:rPr>
                <w:sz w:val="28"/>
                <w:szCs w:val="28"/>
              </w:rPr>
            </w:pPr>
          </w:p>
        </w:tc>
      </w:tr>
      <w:tr w:rsidR="002A02E0" w:rsidRPr="00D47592" w14:paraId="1DB7CEC7" w14:textId="77777777" w:rsidTr="002A02E0">
        <w:trPr>
          <w:trHeight w:hRule="exact" w:val="435"/>
          <w:jc w:val="center"/>
        </w:trPr>
        <w:tc>
          <w:tcPr>
            <w:tcW w:w="737" w:type="dxa"/>
            <w:tcBorders>
              <w:top w:val="single" w:sz="4" w:space="0" w:color="000000"/>
              <w:left w:val="single" w:sz="4" w:space="0" w:color="000000"/>
              <w:bottom w:val="single" w:sz="4" w:space="0" w:color="000000"/>
              <w:right w:val="single" w:sz="4" w:space="0" w:color="000000"/>
            </w:tcBorders>
          </w:tcPr>
          <w:p w14:paraId="7AEEDE44" w14:textId="2F8461EA" w:rsidR="002A02E0" w:rsidRDefault="002A02E0" w:rsidP="002A02E0">
            <w:pPr>
              <w:pStyle w:val="TableParagraph"/>
              <w:kinsoku w:val="0"/>
              <w:overflowPunct w:val="0"/>
              <w:ind w:left="0"/>
              <w:jc w:val="center"/>
              <w:rPr>
                <w:sz w:val="28"/>
                <w:szCs w:val="28"/>
              </w:rPr>
            </w:pPr>
            <w:r>
              <w:rPr>
                <w:sz w:val="28"/>
                <w:szCs w:val="28"/>
              </w:rPr>
              <w:t>6</w:t>
            </w:r>
          </w:p>
        </w:tc>
        <w:tc>
          <w:tcPr>
            <w:tcW w:w="4593" w:type="dxa"/>
            <w:tcBorders>
              <w:top w:val="single" w:sz="4" w:space="0" w:color="000000"/>
              <w:left w:val="single" w:sz="4" w:space="0" w:color="000000"/>
              <w:bottom w:val="single" w:sz="4" w:space="0" w:color="000000"/>
              <w:right w:val="single" w:sz="4" w:space="0" w:color="000000"/>
            </w:tcBorders>
          </w:tcPr>
          <w:p w14:paraId="38D1C17A" w14:textId="04AD1BA3" w:rsidR="002A02E0" w:rsidRPr="00154AA9" w:rsidRDefault="002A02E0" w:rsidP="002A02E0">
            <w:pPr>
              <w:rPr>
                <w:sz w:val="28"/>
                <w:szCs w:val="28"/>
              </w:rPr>
            </w:pPr>
            <w:r w:rsidRPr="00154AA9">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61F83903" w14:textId="0009F697" w:rsidR="002A02E0" w:rsidRPr="00154AA9" w:rsidRDefault="002A02E0" w:rsidP="002A02E0">
            <w:pPr>
              <w:jc w:val="center"/>
              <w:rPr>
                <w:sz w:val="28"/>
                <w:szCs w:val="28"/>
              </w:rPr>
            </w:pPr>
            <w:r w:rsidRPr="00154AA9">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0AB0242D" w14:textId="19459F14" w:rsidR="002A02E0" w:rsidRDefault="002A02E0" w:rsidP="002A02E0">
            <w:pPr>
              <w:jc w:val="center"/>
              <w:rPr>
                <w:sz w:val="28"/>
                <w:szCs w:val="28"/>
              </w:rPr>
            </w:pPr>
            <w:r w:rsidRPr="00154AA9">
              <w:rPr>
                <w:sz w:val="28"/>
                <w:szCs w:val="28"/>
              </w:rPr>
              <w:t xml:space="preserve">≥ </w:t>
            </w:r>
            <w:r>
              <w:rPr>
                <w:sz w:val="28"/>
                <w:szCs w:val="28"/>
              </w:rPr>
              <w:t>6</w:t>
            </w:r>
          </w:p>
        </w:tc>
        <w:tc>
          <w:tcPr>
            <w:tcW w:w="1925" w:type="dxa"/>
            <w:tcBorders>
              <w:top w:val="single" w:sz="4" w:space="0" w:color="000000"/>
              <w:left w:val="single" w:sz="4" w:space="0" w:color="000000"/>
              <w:bottom w:val="single" w:sz="4" w:space="0" w:color="000000"/>
              <w:right w:val="single" w:sz="4" w:space="0" w:color="000000"/>
            </w:tcBorders>
          </w:tcPr>
          <w:p w14:paraId="22687E08" w14:textId="77777777" w:rsidR="002A02E0" w:rsidRPr="00832BF9" w:rsidRDefault="002A02E0" w:rsidP="002A02E0">
            <w:pPr>
              <w:rPr>
                <w:sz w:val="28"/>
                <w:szCs w:val="28"/>
              </w:rPr>
            </w:pPr>
          </w:p>
        </w:tc>
      </w:tr>
      <w:tr w:rsidR="002A02E0" w:rsidRPr="00D47592" w14:paraId="47158D63" w14:textId="77777777" w:rsidTr="002A02E0">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6E0BB9AB" w14:textId="20DDED4D" w:rsidR="002A02E0" w:rsidRDefault="002A02E0" w:rsidP="002A02E0">
            <w:pPr>
              <w:pStyle w:val="TableParagraph"/>
              <w:kinsoku w:val="0"/>
              <w:overflowPunct w:val="0"/>
              <w:ind w:left="0"/>
              <w:jc w:val="center"/>
              <w:rPr>
                <w:sz w:val="28"/>
                <w:szCs w:val="28"/>
              </w:rPr>
            </w:pPr>
            <w:r>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52DEC60A" w14:textId="7CE570BF" w:rsidR="002A02E0" w:rsidRPr="00154AA9" w:rsidRDefault="002A02E0" w:rsidP="002A02E0">
            <w:pPr>
              <w:rPr>
                <w:sz w:val="28"/>
                <w:szCs w:val="28"/>
              </w:rPr>
            </w:pPr>
            <w:r w:rsidRPr="00154AA9">
              <w:rPr>
                <w:sz w:val="28"/>
                <w:szCs w:val="28"/>
              </w:rPr>
              <w:t>Đường kính lõi (1lõi)</w:t>
            </w:r>
          </w:p>
        </w:tc>
        <w:tc>
          <w:tcPr>
            <w:tcW w:w="992" w:type="dxa"/>
            <w:tcBorders>
              <w:top w:val="single" w:sz="4" w:space="0" w:color="000000"/>
              <w:left w:val="single" w:sz="4" w:space="0" w:color="000000"/>
              <w:bottom w:val="single" w:sz="4" w:space="0" w:color="000000"/>
              <w:right w:val="single" w:sz="4" w:space="0" w:color="000000"/>
            </w:tcBorders>
          </w:tcPr>
          <w:p w14:paraId="47603D48" w14:textId="09233E0F" w:rsidR="002A02E0" w:rsidRPr="00154AA9" w:rsidRDefault="002A02E0" w:rsidP="002A02E0">
            <w:pPr>
              <w:jc w:val="center"/>
              <w:rPr>
                <w:sz w:val="28"/>
                <w:szCs w:val="28"/>
              </w:rPr>
            </w:pPr>
            <w:r w:rsidRPr="00154AA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521BD037" w14:textId="281083DE" w:rsidR="002A02E0" w:rsidRPr="00154AA9" w:rsidRDefault="002A02E0" w:rsidP="002A02E0">
            <w:pPr>
              <w:jc w:val="center"/>
              <w:rPr>
                <w:sz w:val="28"/>
                <w:szCs w:val="28"/>
              </w:rPr>
            </w:pPr>
            <w:r>
              <w:rPr>
                <w:sz w:val="28"/>
                <w:szCs w:val="28"/>
              </w:rPr>
              <w:t>3,6</w:t>
            </w:r>
            <w:r w:rsidRPr="00154AA9">
              <w:rPr>
                <w:sz w:val="28"/>
                <w:szCs w:val="28"/>
              </w:rPr>
              <w:t xml:space="preserve"> – </w:t>
            </w:r>
            <w:r>
              <w:rPr>
                <w:sz w:val="28"/>
                <w:szCs w:val="28"/>
              </w:rPr>
              <w:t>4,0</w:t>
            </w:r>
          </w:p>
        </w:tc>
        <w:tc>
          <w:tcPr>
            <w:tcW w:w="1925" w:type="dxa"/>
            <w:tcBorders>
              <w:top w:val="single" w:sz="4" w:space="0" w:color="000000"/>
              <w:left w:val="single" w:sz="4" w:space="0" w:color="000000"/>
              <w:bottom w:val="single" w:sz="4" w:space="0" w:color="000000"/>
              <w:right w:val="single" w:sz="4" w:space="0" w:color="000000"/>
            </w:tcBorders>
          </w:tcPr>
          <w:p w14:paraId="100FBEC0" w14:textId="77777777" w:rsidR="002A02E0" w:rsidRPr="00832BF9" w:rsidRDefault="002A02E0" w:rsidP="002A02E0">
            <w:pPr>
              <w:rPr>
                <w:sz w:val="28"/>
                <w:szCs w:val="28"/>
              </w:rPr>
            </w:pPr>
          </w:p>
        </w:tc>
      </w:tr>
      <w:tr w:rsidR="002A02E0" w:rsidRPr="00D47592" w14:paraId="62B45ED1" w14:textId="77777777" w:rsidTr="002A02E0">
        <w:trPr>
          <w:trHeight w:hRule="exact" w:val="418"/>
          <w:jc w:val="center"/>
        </w:trPr>
        <w:tc>
          <w:tcPr>
            <w:tcW w:w="737" w:type="dxa"/>
            <w:tcBorders>
              <w:top w:val="single" w:sz="4" w:space="0" w:color="000000"/>
              <w:left w:val="single" w:sz="4" w:space="0" w:color="000000"/>
              <w:bottom w:val="single" w:sz="4" w:space="0" w:color="000000"/>
              <w:right w:val="single" w:sz="4" w:space="0" w:color="000000"/>
            </w:tcBorders>
          </w:tcPr>
          <w:p w14:paraId="58A5FDF1" w14:textId="3CA651FE" w:rsidR="002A02E0" w:rsidRDefault="002A02E0" w:rsidP="002A02E0">
            <w:pPr>
              <w:pStyle w:val="TableParagraph"/>
              <w:kinsoku w:val="0"/>
              <w:overflowPunct w:val="0"/>
              <w:ind w:left="0"/>
              <w:jc w:val="center"/>
              <w:rPr>
                <w:sz w:val="28"/>
                <w:szCs w:val="28"/>
              </w:rPr>
            </w:pPr>
            <w:r>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730BDA9E" w14:textId="53A448F3" w:rsidR="002A02E0" w:rsidRPr="00154AA9" w:rsidRDefault="002A02E0" w:rsidP="002A02E0">
            <w:pPr>
              <w:rPr>
                <w:sz w:val="28"/>
                <w:szCs w:val="28"/>
              </w:rPr>
            </w:pPr>
            <w:r w:rsidRPr="00154AA9">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28CED7F6" w14:textId="77777777" w:rsidR="002A02E0" w:rsidRPr="00154AA9"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23FB5E3" w14:textId="608F7DA6" w:rsidR="002A02E0" w:rsidRDefault="002A02E0" w:rsidP="002A02E0">
            <w:pPr>
              <w:jc w:val="center"/>
              <w:rPr>
                <w:sz w:val="28"/>
                <w:szCs w:val="28"/>
              </w:rPr>
            </w:pPr>
            <w:r>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01317DD1" w14:textId="77777777" w:rsidR="002A02E0" w:rsidRPr="00832BF9" w:rsidRDefault="002A02E0" w:rsidP="002A02E0">
            <w:pPr>
              <w:rPr>
                <w:sz w:val="28"/>
                <w:szCs w:val="28"/>
              </w:rPr>
            </w:pPr>
          </w:p>
        </w:tc>
      </w:tr>
      <w:tr w:rsidR="002A02E0" w:rsidRPr="00D47592" w14:paraId="3E3C6799" w14:textId="77777777" w:rsidTr="002A02E0">
        <w:trPr>
          <w:trHeight w:hRule="exact" w:val="424"/>
          <w:jc w:val="center"/>
        </w:trPr>
        <w:tc>
          <w:tcPr>
            <w:tcW w:w="737" w:type="dxa"/>
            <w:tcBorders>
              <w:top w:val="single" w:sz="4" w:space="0" w:color="000000"/>
              <w:left w:val="single" w:sz="4" w:space="0" w:color="000000"/>
              <w:bottom w:val="single" w:sz="4" w:space="0" w:color="000000"/>
              <w:right w:val="single" w:sz="4" w:space="0" w:color="000000"/>
            </w:tcBorders>
          </w:tcPr>
          <w:p w14:paraId="3986EB86" w14:textId="2E5F2157" w:rsidR="002A02E0" w:rsidRDefault="002A02E0" w:rsidP="002A02E0">
            <w:pPr>
              <w:pStyle w:val="TableParagraph"/>
              <w:kinsoku w:val="0"/>
              <w:overflowPunct w:val="0"/>
              <w:ind w:left="0"/>
              <w:jc w:val="center"/>
              <w:rPr>
                <w:sz w:val="28"/>
                <w:szCs w:val="28"/>
              </w:rPr>
            </w:pPr>
            <w:r>
              <w:rPr>
                <w:sz w:val="28"/>
                <w:szCs w:val="28"/>
              </w:rPr>
              <w:t>9</w:t>
            </w:r>
          </w:p>
        </w:tc>
        <w:tc>
          <w:tcPr>
            <w:tcW w:w="4593" w:type="dxa"/>
            <w:tcBorders>
              <w:top w:val="single" w:sz="4" w:space="0" w:color="000000"/>
              <w:left w:val="single" w:sz="4" w:space="0" w:color="000000"/>
              <w:bottom w:val="single" w:sz="4" w:space="0" w:color="000000"/>
              <w:right w:val="single" w:sz="4" w:space="0" w:color="000000"/>
            </w:tcBorders>
          </w:tcPr>
          <w:p w14:paraId="0806353F" w14:textId="128EC865" w:rsidR="002A02E0" w:rsidRPr="00154AA9" w:rsidRDefault="002A02E0" w:rsidP="002A02E0">
            <w:pPr>
              <w:rPr>
                <w:sz w:val="28"/>
                <w:szCs w:val="28"/>
              </w:rPr>
            </w:pPr>
            <w:r w:rsidRPr="00154AA9">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713562E3" w14:textId="77777777" w:rsidR="002A02E0" w:rsidRPr="00154AA9"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81F96BA" w14:textId="0AAA909A" w:rsidR="002A02E0" w:rsidRDefault="002A02E0" w:rsidP="002A02E0">
            <w:pPr>
              <w:jc w:val="center"/>
              <w:rPr>
                <w:sz w:val="28"/>
                <w:szCs w:val="28"/>
              </w:rPr>
            </w:pPr>
            <w:r w:rsidRPr="00154AA9">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5EE62593" w14:textId="77777777" w:rsidR="002A02E0" w:rsidRPr="00832BF9" w:rsidRDefault="002A02E0" w:rsidP="002A02E0">
            <w:pPr>
              <w:rPr>
                <w:sz w:val="28"/>
                <w:szCs w:val="28"/>
              </w:rPr>
            </w:pPr>
          </w:p>
        </w:tc>
      </w:tr>
      <w:tr w:rsidR="002A02E0" w:rsidRPr="00D47592" w14:paraId="1D80D4A4" w14:textId="77777777" w:rsidTr="002A02E0">
        <w:trPr>
          <w:trHeight w:hRule="exact" w:val="700"/>
          <w:jc w:val="center"/>
        </w:trPr>
        <w:tc>
          <w:tcPr>
            <w:tcW w:w="737" w:type="dxa"/>
            <w:tcBorders>
              <w:top w:val="single" w:sz="4" w:space="0" w:color="000000"/>
              <w:left w:val="single" w:sz="4" w:space="0" w:color="000000"/>
              <w:bottom w:val="single" w:sz="4" w:space="0" w:color="000000"/>
              <w:right w:val="single" w:sz="4" w:space="0" w:color="000000"/>
            </w:tcBorders>
          </w:tcPr>
          <w:p w14:paraId="5346D050" w14:textId="726A5E3C" w:rsidR="002A02E0" w:rsidRDefault="002A02E0" w:rsidP="002A02E0">
            <w:pPr>
              <w:pStyle w:val="TableParagraph"/>
              <w:kinsoku w:val="0"/>
              <w:overflowPunct w:val="0"/>
              <w:ind w:left="0"/>
              <w:jc w:val="center"/>
              <w:rPr>
                <w:sz w:val="28"/>
                <w:szCs w:val="28"/>
              </w:rPr>
            </w:pPr>
            <w:r w:rsidRPr="00154AA9">
              <w:rPr>
                <w:sz w:val="28"/>
                <w:szCs w:val="28"/>
              </w:rPr>
              <w:t>1</w:t>
            </w:r>
            <w:r>
              <w:rPr>
                <w:sz w:val="28"/>
                <w:szCs w:val="28"/>
              </w:rPr>
              <w:t>0</w:t>
            </w:r>
          </w:p>
        </w:tc>
        <w:tc>
          <w:tcPr>
            <w:tcW w:w="4593" w:type="dxa"/>
            <w:tcBorders>
              <w:top w:val="single" w:sz="4" w:space="0" w:color="000000"/>
              <w:left w:val="single" w:sz="4" w:space="0" w:color="000000"/>
              <w:bottom w:val="single" w:sz="4" w:space="0" w:color="000000"/>
              <w:right w:val="single" w:sz="4" w:space="0" w:color="000000"/>
            </w:tcBorders>
          </w:tcPr>
          <w:p w14:paraId="5EB260E8" w14:textId="75AE08A6" w:rsidR="002A02E0" w:rsidRPr="00154AA9" w:rsidRDefault="002A02E0" w:rsidP="002A02E0">
            <w:pPr>
              <w:rPr>
                <w:sz w:val="28"/>
                <w:szCs w:val="28"/>
              </w:rPr>
            </w:pPr>
            <w:r w:rsidRPr="00154AA9">
              <w:rPr>
                <w:sz w:val="28"/>
                <w:szCs w:val="28"/>
              </w:rPr>
              <w:t xml:space="preserve">Độ dày danh định của lớp cách </w:t>
            </w:r>
            <w:r w:rsidRPr="00154AA9">
              <w:rPr>
                <w:w w:val="90"/>
                <w:sz w:val="28"/>
                <w:szCs w:val="28"/>
              </w:rPr>
              <w:t>điện (</w:t>
            </w:r>
            <w:r w:rsidRPr="00154AA9">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7C3C87EF" w14:textId="308EB507" w:rsidR="002A02E0" w:rsidRPr="00154AA9" w:rsidRDefault="002A02E0" w:rsidP="002A02E0">
            <w:pPr>
              <w:jc w:val="center"/>
              <w:rPr>
                <w:sz w:val="28"/>
                <w:szCs w:val="28"/>
              </w:rPr>
            </w:pPr>
            <w:r w:rsidRPr="00154AA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3937CBFE" w14:textId="6DC39698" w:rsidR="002A02E0" w:rsidRPr="00154AA9" w:rsidRDefault="002A02E0" w:rsidP="002A02E0">
            <w:pPr>
              <w:jc w:val="center"/>
              <w:rPr>
                <w:sz w:val="28"/>
                <w:szCs w:val="28"/>
              </w:rPr>
            </w:pPr>
            <w:r>
              <w:rPr>
                <w:sz w:val="28"/>
                <w:szCs w:val="28"/>
              </w:rPr>
              <w:t>0,7</w:t>
            </w:r>
            <w:r w:rsidRPr="00154AA9">
              <w:rPr>
                <w:sz w:val="28"/>
                <w:szCs w:val="28"/>
              </w:rPr>
              <w:t>/1,</w:t>
            </w:r>
            <w:r>
              <w:rPr>
                <w:sz w:val="28"/>
                <w:szCs w:val="28"/>
              </w:rPr>
              <w:t>0</w:t>
            </w:r>
          </w:p>
        </w:tc>
        <w:tc>
          <w:tcPr>
            <w:tcW w:w="1925" w:type="dxa"/>
            <w:tcBorders>
              <w:top w:val="single" w:sz="4" w:space="0" w:color="000000"/>
              <w:left w:val="single" w:sz="4" w:space="0" w:color="000000"/>
              <w:bottom w:val="single" w:sz="4" w:space="0" w:color="000000"/>
              <w:right w:val="single" w:sz="4" w:space="0" w:color="000000"/>
            </w:tcBorders>
          </w:tcPr>
          <w:p w14:paraId="2C99A5F8" w14:textId="77777777" w:rsidR="002A02E0" w:rsidRPr="00832BF9" w:rsidRDefault="002A02E0" w:rsidP="002A02E0">
            <w:pPr>
              <w:rPr>
                <w:sz w:val="28"/>
                <w:szCs w:val="28"/>
              </w:rPr>
            </w:pPr>
          </w:p>
        </w:tc>
      </w:tr>
      <w:tr w:rsidR="002A02E0" w:rsidRPr="00D47592" w14:paraId="60D29915" w14:textId="77777777" w:rsidTr="002A02E0">
        <w:trPr>
          <w:trHeight w:hRule="exact" w:val="582"/>
          <w:jc w:val="center"/>
        </w:trPr>
        <w:tc>
          <w:tcPr>
            <w:tcW w:w="737" w:type="dxa"/>
            <w:tcBorders>
              <w:top w:val="single" w:sz="4" w:space="0" w:color="000000"/>
              <w:left w:val="single" w:sz="4" w:space="0" w:color="000000"/>
              <w:bottom w:val="single" w:sz="4" w:space="0" w:color="000000"/>
              <w:right w:val="single" w:sz="4" w:space="0" w:color="000000"/>
            </w:tcBorders>
          </w:tcPr>
          <w:p w14:paraId="44F1986B" w14:textId="0A479CCA" w:rsidR="002A02E0" w:rsidRPr="00154AA9" w:rsidRDefault="002A02E0" w:rsidP="002A02E0">
            <w:pPr>
              <w:pStyle w:val="TableParagraph"/>
              <w:kinsoku w:val="0"/>
              <w:overflowPunct w:val="0"/>
              <w:ind w:left="0"/>
              <w:jc w:val="center"/>
              <w:rPr>
                <w:sz w:val="28"/>
                <w:szCs w:val="28"/>
              </w:rPr>
            </w:pPr>
            <w:r w:rsidRPr="00154AA9">
              <w:rPr>
                <w:sz w:val="28"/>
                <w:szCs w:val="28"/>
              </w:rPr>
              <w:t>1</w:t>
            </w: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037129B3" w14:textId="7856A2E8" w:rsidR="002A02E0" w:rsidRPr="00154AA9" w:rsidRDefault="002A02E0" w:rsidP="002A02E0">
            <w:pPr>
              <w:rPr>
                <w:sz w:val="28"/>
                <w:szCs w:val="28"/>
              </w:rPr>
            </w:pPr>
            <w:r w:rsidRPr="00154AA9">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27596FED" w14:textId="77777777" w:rsidR="002A02E0" w:rsidRPr="00154AA9"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D279DE8" w14:textId="2EB4A0F5" w:rsidR="002A02E0" w:rsidRDefault="002A02E0" w:rsidP="002A02E0">
            <w:pPr>
              <w:jc w:val="center"/>
              <w:rPr>
                <w:sz w:val="28"/>
                <w:szCs w:val="28"/>
              </w:rPr>
            </w:pPr>
            <w:r w:rsidRPr="00154AA9">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63E199B5" w14:textId="77777777" w:rsidR="002A02E0" w:rsidRPr="00832BF9" w:rsidRDefault="002A02E0" w:rsidP="002A02E0">
            <w:pPr>
              <w:rPr>
                <w:sz w:val="28"/>
                <w:szCs w:val="28"/>
              </w:rPr>
            </w:pPr>
          </w:p>
        </w:tc>
      </w:tr>
      <w:tr w:rsidR="002A02E0" w:rsidRPr="00D47592" w14:paraId="6D6E98A7" w14:textId="77777777" w:rsidTr="002A02E0">
        <w:trPr>
          <w:trHeight w:hRule="exact" w:val="582"/>
          <w:jc w:val="center"/>
        </w:trPr>
        <w:tc>
          <w:tcPr>
            <w:tcW w:w="737" w:type="dxa"/>
            <w:tcBorders>
              <w:top w:val="single" w:sz="4" w:space="0" w:color="000000"/>
              <w:left w:val="single" w:sz="4" w:space="0" w:color="000000"/>
              <w:bottom w:val="single" w:sz="4" w:space="0" w:color="000000"/>
              <w:right w:val="single" w:sz="4" w:space="0" w:color="000000"/>
            </w:tcBorders>
          </w:tcPr>
          <w:p w14:paraId="00540788" w14:textId="46E33E1F" w:rsidR="002A02E0" w:rsidRPr="00154AA9" w:rsidRDefault="002A02E0" w:rsidP="002A02E0">
            <w:pPr>
              <w:pStyle w:val="TableParagraph"/>
              <w:kinsoku w:val="0"/>
              <w:overflowPunct w:val="0"/>
              <w:ind w:left="0"/>
              <w:jc w:val="center"/>
              <w:rPr>
                <w:sz w:val="28"/>
                <w:szCs w:val="28"/>
              </w:rPr>
            </w:pPr>
            <w:r w:rsidRPr="00832BF9">
              <w:rPr>
                <w:sz w:val="28"/>
                <w:szCs w:val="28"/>
              </w:rPr>
              <w:t>1</w:t>
            </w:r>
            <w:r>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32B19BE9" w14:textId="16D3040E" w:rsidR="002A02E0" w:rsidRPr="00154AA9" w:rsidRDefault="002A02E0" w:rsidP="002A02E0">
            <w:pPr>
              <w:rPr>
                <w:sz w:val="28"/>
                <w:szCs w:val="28"/>
              </w:rPr>
            </w:pPr>
            <w:r w:rsidRPr="00832BF9">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62B719A1" w14:textId="384F49EE" w:rsidR="002A02E0" w:rsidRPr="00154AA9" w:rsidRDefault="002A02E0" w:rsidP="002A02E0">
            <w:pPr>
              <w:jc w:val="center"/>
              <w:rPr>
                <w:sz w:val="28"/>
                <w:szCs w:val="28"/>
              </w:rPr>
            </w:pPr>
            <w:r w:rsidRPr="00832BF9">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255F1181" w14:textId="54D3F5D1" w:rsidR="002A02E0" w:rsidRPr="00154AA9" w:rsidRDefault="002A02E0" w:rsidP="002A02E0">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4B2F3770" w14:textId="77777777" w:rsidR="002A02E0" w:rsidRPr="00832BF9" w:rsidRDefault="002A02E0" w:rsidP="002A02E0">
            <w:pPr>
              <w:rPr>
                <w:sz w:val="28"/>
                <w:szCs w:val="28"/>
              </w:rPr>
            </w:pPr>
          </w:p>
        </w:tc>
      </w:tr>
      <w:tr w:rsidR="002A02E0" w:rsidRPr="00D47592" w14:paraId="1BBE9345" w14:textId="77777777" w:rsidTr="002A02E0">
        <w:trPr>
          <w:trHeight w:hRule="exact" w:val="440"/>
          <w:jc w:val="center"/>
        </w:trPr>
        <w:tc>
          <w:tcPr>
            <w:tcW w:w="737" w:type="dxa"/>
            <w:tcBorders>
              <w:top w:val="single" w:sz="4" w:space="0" w:color="000000"/>
              <w:left w:val="single" w:sz="4" w:space="0" w:color="000000"/>
              <w:bottom w:val="single" w:sz="4" w:space="0" w:color="000000"/>
              <w:right w:val="single" w:sz="4" w:space="0" w:color="000000"/>
            </w:tcBorders>
          </w:tcPr>
          <w:p w14:paraId="6C0458C1" w14:textId="79246C85" w:rsidR="002A02E0" w:rsidRPr="00832BF9" w:rsidRDefault="002A02E0" w:rsidP="002A02E0">
            <w:pPr>
              <w:pStyle w:val="TableParagraph"/>
              <w:kinsoku w:val="0"/>
              <w:overflowPunct w:val="0"/>
              <w:ind w:left="0"/>
              <w:jc w:val="center"/>
              <w:rPr>
                <w:sz w:val="28"/>
                <w:szCs w:val="28"/>
              </w:rPr>
            </w:pPr>
            <w:r w:rsidRPr="00832BF9">
              <w:rPr>
                <w:sz w:val="28"/>
                <w:szCs w:val="28"/>
              </w:rPr>
              <w:lastRenderedPageBreak/>
              <w:t>1</w:t>
            </w: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7DCDD387" w14:textId="05641BD6" w:rsidR="002A02E0" w:rsidRPr="00832BF9" w:rsidRDefault="002A02E0" w:rsidP="002A02E0">
            <w:pPr>
              <w:rPr>
                <w:sz w:val="28"/>
                <w:szCs w:val="28"/>
              </w:rPr>
            </w:pPr>
            <w:r w:rsidRPr="00832BF9">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5C38E624" w14:textId="6C8C9B69" w:rsidR="002A02E0" w:rsidRPr="00832BF9" w:rsidRDefault="002A02E0" w:rsidP="002A02E0">
            <w:pPr>
              <w:jc w:val="center"/>
              <w:rPr>
                <w:sz w:val="28"/>
                <w:szCs w:val="28"/>
              </w:rPr>
            </w:pPr>
            <w:r w:rsidRPr="00832BF9">
              <w:rPr>
                <w:sz w:val="28"/>
                <w:szCs w:val="28"/>
                <w:vertAlign w:val="superscript"/>
              </w:rPr>
              <w:t>0</w:t>
            </w:r>
            <w:r w:rsidRPr="00832BF9">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0DE1D5E9" w14:textId="6932ED99" w:rsidR="002A02E0" w:rsidRPr="00832BF9" w:rsidRDefault="002A02E0" w:rsidP="002A02E0">
            <w:pPr>
              <w:jc w:val="center"/>
              <w:rPr>
                <w:sz w:val="28"/>
                <w:szCs w:val="28"/>
              </w:rPr>
            </w:pPr>
            <w:r w:rsidRPr="00832BF9">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2BD81586" w14:textId="77777777" w:rsidR="002A02E0" w:rsidRPr="00832BF9" w:rsidRDefault="002A02E0" w:rsidP="002A02E0">
            <w:pPr>
              <w:rPr>
                <w:sz w:val="28"/>
                <w:szCs w:val="28"/>
              </w:rPr>
            </w:pPr>
          </w:p>
        </w:tc>
      </w:tr>
      <w:tr w:rsidR="002A02E0" w:rsidRPr="00D47592" w14:paraId="74F82978" w14:textId="77777777" w:rsidTr="002A02E0">
        <w:trPr>
          <w:trHeight w:hRule="exact" w:val="432"/>
          <w:jc w:val="center"/>
        </w:trPr>
        <w:tc>
          <w:tcPr>
            <w:tcW w:w="737" w:type="dxa"/>
            <w:tcBorders>
              <w:top w:val="single" w:sz="4" w:space="0" w:color="000000"/>
              <w:left w:val="single" w:sz="4" w:space="0" w:color="000000"/>
              <w:bottom w:val="single" w:sz="4" w:space="0" w:color="000000"/>
              <w:right w:val="single" w:sz="4" w:space="0" w:color="000000"/>
            </w:tcBorders>
          </w:tcPr>
          <w:p w14:paraId="6DE2FC6E" w14:textId="6F5BE8BC" w:rsidR="002A02E0" w:rsidRPr="00832BF9" w:rsidRDefault="002A02E0" w:rsidP="002A02E0">
            <w:pPr>
              <w:pStyle w:val="TableParagraph"/>
              <w:kinsoku w:val="0"/>
              <w:overflowPunct w:val="0"/>
              <w:ind w:left="0"/>
              <w:jc w:val="center"/>
              <w:rPr>
                <w:sz w:val="28"/>
                <w:szCs w:val="28"/>
              </w:rPr>
            </w:pPr>
            <w:r w:rsidRPr="00832BF9">
              <w:rPr>
                <w:sz w:val="28"/>
                <w:szCs w:val="28"/>
              </w:rPr>
              <w:t>1</w:t>
            </w:r>
            <w:r>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37FAE88B" w14:textId="33FC7626" w:rsidR="002A02E0" w:rsidRPr="00832BF9" w:rsidRDefault="002A02E0" w:rsidP="002A02E0">
            <w:pPr>
              <w:rPr>
                <w:sz w:val="28"/>
                <w:szCs w:val="28"/>
              </w:rPr>
            </w:pPr>
            <w:r w:rsidRPr="00832BF9">
              <w:rPr>
                <w:sz w:val="28"/>
                <w:szCs w:val="28"/>
              </w:rPr>
              <w:t>Điện trở 1 chiều của lõi dẫn ở t</w:t>
            </w:r>
            <w:r w:rsidRPr="00832BF9">
              <w:rPr>
                <w:sz w:val="28"/>
                <w:szCs w:val="28"/>
                <w:vertAlign w:val="superscript"/>
              </w:rPr>
              <w:t>0</w:t>
            </w:r>
            <w:r w:rsidRPr="00832BF9">
              <w:rPr>
                <w:sz w:val="28"/>
                <w:szCs w:val="28"/>
              </w:rPr>
              <w:t>= 20</w:t>
            </w:r>
            <w:r w:rsidRPr="00832BF9">
              <w:rPr>
                <w:sz w:val="28"/>
                <w:szCs w:val="28"/>
                <w:vertAlign w:val="superscript"/>
              </w:rPr>
              <w:t>o</w:t>
            </w:r>
            <w:r w:rsidRPr="00832BF9">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2FB7FB95" w14:textId="774D6166" w:rsidR="002A02E0" w:rsidRPr="00832BF9" w:rsidRDefault="002A02E0" w:rsidP="002A02E0">
            <w:pPr>
              <w:jc w:val="center"/>
              <w:rPr>
                <w:sz w:val="28"/>
                <w:szCs w:val="28"/>
                <w:vertAlign w:val="superscript"/>
              </w:rPr>
            </w:pPr>
            <w:r w:rsidRPr="00832BF9">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403B49DD" w14:textId="6E9E7ED6" w:rsidR="002A02E0" w:rsidRPr="00832BF9" w:rsidRDefault="002A02E0" w:rsidP="002A02E0">
            <w:pPr>
              <w:jc w:val="center"/>
              <w:rPr>
                <w:sz w:val="28"/>
                <w:szCs w:val="28"/>
              </w:rPr>
            </w:pPr>
            <w:r>
              <w:rPr>
                <w:sz w:val="28"/>
                <w:szCs w:val="28"/>
              </w:rPr>
              <w:t>1,83</w:t>
            </w:r>
          </w:p>
        </w:tc>
        <w:tc>
          <w:tcPr>
            <w:tcW w:w="1925" w:type="dxa"/>
            <w:tcBorders>
              <w:top w:val="single" w:sz="4" w:space="0" w:color="000000"/>
              <w:left w:val="single" w:sz="4" w:space="0" w:color="000000"/>
              <w:bottom w:val="single" w:sz="4" w:space="0" w:color="000000"/>
              <w:right w:val="single" w:sz="4" w:space="0" w:color="000000"/>
            </w:tcBorders>
          </w:tcPr>
          <w:p w14:paraId="3D8D68BF" w14:textId="77777777" w:rsidR="002A02E0" w:rsidRPr="00832BF9" w:rsidRDefault="002A02E0" w:rsidP="002A02E0">
            <w:pPr>
              <w:rPr>
                <w:sz w:val="28"/>
                <w:szCs w:val="28"/>
              </w:rPr>
            </w:pPr>
          </w:p>
        </w:tc>
      </w:tr>
      <w:tr w:rsidR="002A02E0" w:rsidRPr="00D47592" w14:paraId="38079AF5" w14:textId="77777777" w:rsidTr="002A02E0">
        <w:trPr>
          <w:trHeight w:hRule="exact" w:val="424"/>
          <w:jc w:val="center"/>
        </w:trPr>
        <w:tc>
          <w:tcPr>
            <w:tcW w:w="737" w:type="dxa"/>
            <w:tcBorders>
              <w:top w:val="single" w:sz="4" w:space="0" w:color="000000"/>
              <w:left w:val="single" w:sz="4" w:space="0" w:color="000000"/>
              <w:bottom w:val="single" w:sz="4" w:space="0" w:color="000000"/>
              <w:right w:val="single" w:sz="4" w:space="0" w:color="000000"/>
            </w:tcBorders>
          </w:tcPr>
          <w:p w14:paraId="0C484CC6" w14:textId="16D0749C" w:rsidR="002A02E0" w:rsidRPr="00832BF9" w:rsidRDefault="002A02E0" w:rsidP="002A02E0">
            <w:pPr>
              <w:pStyle w:val="TableParagraph"/>
              <w:kinsoku w:val="0"/>
              <w:overflowPunct w:val="0"/>
              <w:ind w:left="0"/>
              <w:jc w:val="center"/>
              <w:rPr>
                <w:sz w:val="28"/>
                <w:szCs w:val="28"/>
              </w:rPr>
            </w:pPr>
            <w:r w:rsidRPr="00832BF9">
              <w:rPr>
                <w:sz w:val="28"/>
                <w:szCs w:val="28"/>
              </w:rPr>
              <w:t>1</w:t>
            </w:r>
            <w:r>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4CB5F257" w14:textId="561642B6" w:rsidR="002A02E0" w:rsidRPr="00832BF9" w:rsidRDefault="002A02E0" w:rsidP="002A02E0">
            <w:pPr>
              <w:rPr>
                <w:sz w:val="28"/>
                <w:szCs w:val="28"/>
              </w:rPr>
            </w:pPr>
            <w:r w:rsidRPr="00832BF9">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7B1EC619" w14:textId="2F0A293E" w:rsidR="002A02E0" w:rsidRPr="00832BF9" w:rsidRDefault="002A02E0" w:rsidP="002A02E0">
            <w:pPr>
              <w:jc w:val="center"/>
              <w:rPr>
                <w:sz w:val="28"/>
                <w:szCs w:val="28"/>
              </w:rPr>
            </w:pPr>
            <w:r w:rsidRPr="00832BF9">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66A2ACC2" w14:textId="33DD034B" w:rsidR="002A02E0" w:rsidRDefault="002A02E0" w:rsidP="002A02E0">
            <w:pPr>
              <w:jc w:val="center"/>
              <w:rPr>
                <w:sz w:val="28"/>
                <w:szCs w:val="28"/>
              </w:rPr>
            </w:pPr>
            <w:r w:rsidRPr="00832BF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09CA7C1A" w14:textId="77777777" w:rsidR="002A02E0" w:rsidRPr="00832BF9" w:rsidRDefault="002A02E0" w:rsidP="002A02E0">
            <w:pPr>
              <w:rPr>
                <w:sz w:val="28"/>
                <w:szCs w:val="28"/>
              </w:rPr>
            </w:pPr>
          </w:p>
        </w:tc>
      </w:tr>
      <w:tr w:rsidR="002A02E0" w:rsidRPr="00D47592" w14:paraId="44184A18" w14:textId="77777777" w:rsidTr="002A02E0">
        <w:trPr>
          <w:trHeight w:hRule="exact" w:val="713"/>
          <w:jc w:val="center"/>
        </w:trPr>
        <w:tc>
          <w:tcPr>
            <w:tcW w:w="737" w:type="dxa"/>
            <w:tcBorders>
              <w:top w:val="single" w:sz="4" w:space="0" w:color="000000"/>
              <w:left w:val="single" w:sz="4" w:space="0" w:color="000000"/>
              <w:bottom w:val="single" w:sz="4" w:space="0" w:color="000000"/>
              <w:right w:val="single" w:sz="4" w:space="0" w:color="000000"/>
            </w:tcBorders>
          </w:tcPr>
          <w:p w14:paraId="5BC4B5D1" w14:textId="72DF5095" w:rsidR="002A02E0" w:rsidRPr="00832BF9" w:rsidRDefault="002A02E0" w:rsidP="002A02E0">
            <w:pPr>
              <w:pStyle w:val="TableParagraph"/>
              <w:kinsoku w:val="0"/>
              <w:overflowPunct w:val="0"/>
              <w:ind w:left="0"/>
              <w:jc w:val="center"/>
              <w:rPr>
                <w:sz w:val="28"/>
                <w:szCs w:val="28"/>
              </w:rPr>
            </w:pPr>
            <w:r>
              <w:rPr>
                <w:sz w:val="28"/>
                <w:szCs w:val="28"/>
              </w:rPr>
              <w:t>16</w:t>
            </w:r>
          </w:p>
        </w:tc>
        <w:tc>
          <w:tcPr>
            <w:tcW w:w="4593" w:type="dxa"/>
            <w:tcBorders>
              <w:top w:val="single" w:sz="4" w:space="0" w:color="000000"/>
              <w:left w:val="single" w:sz="4" w:space="0" w:color="000000"/>
              <w:bottom w:val="single" w:sz="4" w:space="0" w:color="000000"/>
              <w:right w:val="single" w:sz="4" w:space="0" w:color="000000"/>
            </w:tcBorders>
          </w:tcPr>
          <w:p w14:paraId="247FEE44" w14:textId="7C236A79" w:rsidR="002A02E0" w:rsidRPr="00832BF9" w:rsidRDefault="002A02E0" w:rsidP="002A02E0">
            <w:pPr>
              <w:rPr>
                <w:sz w:val="28"/>
                <w:szCs w:val="28"/>
              </w:rPr>
            </w:pPr>
            <w:r w:rsidRPr="00832BF9">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5AE46A4A" w14:textId="77777777" w:rsidR="002A02E0" w:rsidRPr="00832BF9"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7CE6C95" w14:textId="75B89805" w:rsidR="002A02E0" w:rsidRPr="00832BF9" w:rsidRDefault="002A02E0" w:rsidP="002A02E0">
            <w:pPr>
              <w:jc w:val="center"/>
              <w:rPr>
                <w:sz w:val="28"/>
                <w:szCs w:val="28"/>
              </w:rPr>
            </w:pPr>
            <w:r w:rsidRPr="00832BF9">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15283F7D" w14:textId="77777777" w:rsidR="002A02E0" w:rsidRPr="00832BF9" w:rsidRDefault="002A02E0" w:rsidP="002A02E0">
            <w:pPr>
              <w:rPr>
                <w:sz w:val="28"/>
                <w:szCs w:val="28"/>
              </w:rPr>
            </w:pPr>
          </w:p>
        </w:tc>
      </w:tr>
      <w:tr w:rsidR="002A02E0" w:rsidRPr="00D47592" w14:paraId="2986F884" w14:textId="77777777" w:rsidTr="00331536">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39F8B393" w14:textId="77777777" w:rsidR="002A02E0" w:rsidRPr="00832BF9" w:rsidRDefault="002A02E0" w:rsidP="002A02E0">
            <w:pPr>
              <w:pStyle w:val="TableParagraph"/>
              <w:kinsoku w:val="0"/>
              <w:overflowPunct w:val="0"/>
              <w:ind w:left="0"/>
              <w:jc w:val="center"/>
              <w:rPr>
                <w:sz w:val="28"/>
                <w:szCs w:val="28"/>
              </w:rPr>
            </w:pPr>
          </w:p>
          <w:p w14:paraId="1171C160" w14:textId="150DDD28" w:rsidR="002A02E0" w:rsidRDefault="002A02E0" w:rsidP="002A02E0">
            <w:pPr>
              <w:pStyle w:val="TableParagraph"/>
              <w:kinsoku w:val="0"/>
              <w:overflowPunct w:val="0"/>
              <w:ind w:left="0"/>
              <w:jc w:val="center"/>
              <w:rPr>
                <w:sz w:val="28"/>
                <w:szCs w:val="28"/>
              </w:rPr>
            </w:pPr>
            <w:r>
              <w:rPr>
                <w:sz w:val="28"/>
                <w:szCs w:val="28"/>
              </w:rPr>
              <w:t>17</w:t>
            </w:r>
          </w:p>
        </w:tc>
        <w:tc>
          <w:tcPr>
            <w:tcW w:w="4593" w:type="dxa"/>
            <w:tcBorders>
              <w:top w:val="single" w:sz="4" w:space="0" w:color="000000"/>
              <w:left w:val="single" w:sz="4" w:space="0" w:color="000000"/>
              <w:bottom w:val="single" w:sz="4" w:space="0" w:color="000000"/>
              <w:right w:val="single" w:sz="4" w:space="0" w:color="000000"/>
            </w:tcBorders>
          </w:tcPr>
          <w:p w14:paraId="54144B2D" w14:textId="4FE9F756" w:rsidR="002A02E0" w:rsidRPr="00832BF9" w:rsidRDefault="002A02E0" w:rsidP="002A02E0">
            <w:pPr>
              <w:rPr>
                <w:sz w:val="28"/>
                <w:szCs w:val="28"/>
              </w:rPr>
            </w:pPr>
            <w:r w:rsidRPr="00832BF9">
              <w:rPr>
                <w:sz w:val="28"/>
                <w:szCs w:val="28"/>
              </w:rPr>
              <w:t>Biên</w:t>
            </w:r>
            <w:r w:rsidRPr="00832BF9">
              <w:rPr>
                <w:spacing w:val="-14"/>
                <w:sz w:val="28"/>
                <w:szCs w:val="28"/>
              </w:rPr>
              <w:t xml:space="preserve"> </w:t>
            </w:r>
            <w:r w:rsidRPr="00832BF9">
              <w:rPr>
                <w:sz w:val="28"/>
                <w:szCs w:val="28"/>
              </w:rPr>
              <w:t>bản</w:t>
            </w:r>
            <w:r w:rsidRPr="00832BF9">
              <w:rPr>
                <w:spacing w:val="-14"/>
                <w:sz w:val="28"/>
                <w:szCs w:val="28"/>
              </w:rPr>
              <w:t xml:space="preserve"> </w:t>
            </w:r>
            <w:r w:rsidRPr="00832BF9">
              <w:rPr>
                <w:sz w:val="28"/>
                <w:szCs w:val="28"/>
              </w:rPr>
              <w:t>test</w:t>
            </w:r>
            <w:r w:rsidRPr="00832BF9">
              <w:rPr>
                <w:spacing w:val="-14"/>
                <w:sz w:val="28"/>
                <w:szCs w:val="28"/>
              </w:rPr>
              <w:t xml:space="preserve"> </w:t>
            </w:r>
            <w:r w:rsidRPr="00832BF9">
              <w:rPr>
                <w:sz w:val="28"/>
                <w:szCs w:val="28"/>
              </w:rPr>
              <w:t>phải</w:t>
            </w:r>
            <w:r w:rsidRPr="00832BF9">
              <w:rPr>
                <w:spacing w:val="-14"/>
                <w:sz w:val="28"/>
                <w:szCs w:val="28"/>
              </w:rPr>
              <w:t xml:space="preserve"> </w:t>
            </w:r>
            <w:r w:rsidRPr="00832BF9">
              <w:rPr>
                <w:sz w:val="28"/>
                <w:szCs w:val="28"/>
              </w:rPr>
              <w:t>đáp</w:t>
            </w:r>
            <w:r w:rsidRPr="00832BF9">
              <w:rPr>
                <w:spacing w:val="-11"/>
                <w:sz w:val="28"/>
                <w:szCs w:val="28"/>
              </w:rPr>
              <w:t xml:space="preserve"> </w:t>
            </w:r>
            <w:r w:rsidRPr="00832BF9">
              <w:rPr>
                <w:sz w:val="28"/>
                <w:szCs w:val="28"/>
              </w:rPr>
              <w:t>ứng</w:t>
            </w:r>
            <w:r w:rsidRPr="00832BF9">
              <w:rPr>
                <w:spacing w:val="-14"/>
                <w:sz w:val="28"/>
                <w:szCs w:val="28"/>
              </w:rPr>
              <w:t xml:space="preserve"> </w:t>
            </w:r>
            <w:r w:rsidRPr="00832BF9">
              <w:rPr>
                <w:spacing w:val="-3"/>
                <w:sz w:val="28"/>
                <w:szCs w:val="28"/>
              </w:rPr>
              <w:t>và</w:t>
            </w:r>
            <w:r w:rsidRPr="00832BF9">
              <w:rPr>
                <w:spacing w:val="-14"/>
                <w:sz w:val="28"/>
                <w:szCs w:val="28"/>
              </w:rPr>
              <w:t xml:space="preserve"> </w:t>
            </w:r>
            <w:r w:rsidRPr="00832BF9">
              <w:rPr>
                <w:sz w:val="28"/>
                <w:szCs w:val="28"/>
              </w:rPr>
              <w:t>đầy</w:t>
            </w:r>
            <w:r w:rsidRPr="00832BF9">
              <w:rPr>
                <w:spacing w:val="-11"/>
                <w:sz w:val="28"/>
                <w:szCs w:val="28"/>
              </w:rPr>
              <w:t xml:space="preserve"> </w:t>
            </w:r>
            <w:r w:rsidRPr="00832BF9">
              <w:rPr>
                <w:sz w:val="28"/>
                <w:szCs w:val="28"/>
              </w:rPr>
              <w:t>đủ</w:t>
            </w:r>
            <w:r w:rsidRPr="00832BF9">
              <w:rPr>
                <w:spacing w:val="-22"/>
                <w:sz w:val="28"/>
                <w:szCs w:val="28"/>
              </w:rPr>
              <w:t xml:space="preserve"> </w:t>
            </w:r>
            <w:r w:rsidRPr="00832BF9">
              <w:rPr>
                <w:sz w:val="28"/>
                <w:szCs w:val="28"/>
              </w:rPr>
              <w:t>các</w:t>
            </w:r>
            <w:r w:rsidRPr="00832BF9">
              <w:rPr>
                <w:spacing w:val="-14"/>
                <w:sz w:val="28"/>
                <w:szCs w:val="28"/>
              </w:rPr>
              <w:t xml:space="preserve"> </w:t>
            </w:r>
            <w:r w:rsidRPr="00832BF9">
              <w:rPr>
                <w:sz w:val="28"/>
                <w:szCs w:val="28"/>
              </w:rPr>
              <w:t>hạng mục thí nghiệm theo tiêu chuẩn TCVN</w:t>
            </w:r>
            <w:r w:rsidRPr="00832BF9">
              <w:rPr>
                <w:spacing w:val="-27"/>
                <w:sz w:val="28"/>
                <w:szCs w:val="28"/>
              </w:rPr>
              <w:t xml:space="preserve"> </w:t>
            </w:r>
            <w:r w:rsidRPr="00832BF9">
              <w:rPr>
                <w:sz w:val="28"/>
                <w:szCs w:val="28"/>
              </w:rPr>
              <w:t xml:space="preserve">5935-1 (hoặc tương đương hoặc cao hơn) </w:t>
            </w:r>
            <w:r w:rsidRPr="00832BF9">
              <w:rPr>
                <w:spacing w:val="-3"/>
                <w:sz w:val="28"/>
                <w:szCs w:val="28"/>
              </w:rPr>
              <w:t xml:space="preserve">và </w:t>
            </w:r>
            <w:r w:rsidRPr="00832BF9">
              <w:rPr>
                <w:sz w:val="28"/>
                <w:szCs w:val="28"/>
              </w:rPr>
              <w:t>các</w:t>
            </w:r>
            <w:r w:rsidRPr="00832BF9">
              <w:rPr>
                <w:spacing w:val="-24"/>
                <w:sz w:val="28"/>
                <w:szCs w:val="28"/>
              </w:rPr>
              <w:t xml:space="preserve"> </w:t>
            </w:r>
            <w:r w:rsidRPr="00832BF9">
              <w:rPr>
                <w:spacing w:val="2"/>
                <w:sz w:val="28"/>
                <w:szCs w:val="28"/>
              </w:rPr>
              <w:t xml:space="preserve">tiêu </w:t>
            </w:r>
            <w:r w:rsidRPr="00832BF9">
              <w:rPr>
                <w:sz w:val="28"/>
                <w:szCs w:val="28"/>
              </w:rPr>
              <w:t>chuẩn liên</w:t>
            </w:r>
            <w:r w:rsidRPr="00832BF9">
              <w:rPr>
                <w:spacing w:val="-32"/>
                <w:sz w:val="28"/>
                <w:szCs w:val="28"/>
              </w:rPr>
              <w:t xml:space="preserve"> </w:t>
            </w:r>
            <w:r w:rsidRPr="00832BF9">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2994EC3E" w14:textId="77777777" w:rsidR="002A02E0" w:rsidRPr="00832BF9" w:rsidRDefault="002A02E0" w:rsidP="002A02E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137D9C5" w14:textId="5DC273BC" w:rsidR="002A02E0" w:rsidRPr="00832BF9" w:rsidRDefault="002A02E0" w:rsidP="002A02E0">
            <w:pPr>
              <w:jc w:val="center"/>
              <w:rPr>
                <w:sz w:val="28"/>
                <w:szCs w:val="28"/>
              </w:rPr>
            </w:pPr>
            <w:r w:rsidRPr="00832BF9">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66AA2CD6" w14:textId="77777777" w:rsidR="002A02E0" w:rsidRPr="00832BF9" w:rsidRDefault="002A02E0" w:rsidP="002A02E0">
            <w:pPr>
              <w:rPr>
                <w:sz w:val="28"/>
                <w:szCs w:val="28"/>
              </w:rPr>
            </w:pPr>
          </w:p>
        </w:tc>
      </w:tr>
    </w:tbl>
    <w:p w14:paraId="27D2C18A" w14:textId="77777777" w:rsidR="00787CB0" w:rsidRPr="00CE25DA" w:rsidRDefault="00787CB0" w:rsidP="00076AAD">
      <w:pPr>
        <w:pStyle w:val="ListParagraph"/>
        <w:numPr>
          <w:ilvl w:val="0"/>
          <w:numId w:val="52"/>
        </w:numPr>
        <w:spacing w:before="240" w:after="120" w:line="340" w:lineRule="exact"/>
        <w:jc w:val="center"/>
        <w:outlineLvl w:val="0"/>
        <w:rPr>
          <w:sz w:val="16"/>
          <w:szCs w:val="16"/>
        </w:rPr>
      </w:pPr>
      <w:bookmarkStart w:id="1" w:name="_GoBack"/>
      <w:bookmarkEnd w:id="1"/>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F599E" w14:textId="77777777" w:rsidR="00D310F5" w:rsidRDefault="00D310F5">
      <w:r>
        <w:separator/>
      </w:r>
    </w:p>
  </w:endnote>
  <w:endnote w:type="continuationSeparator" w:id="0">
    <w:p w14:paraId="2DE6BC79" w14:textId="77777777" w:rsidR="00D310F5" w:rsidRDefault="00D3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74D7E" w14:textId="77777777" w:rsidR="00D310F5" w:rsidRDefault="00D310F5">
      <w:r>
        <w:separator/>
      </w:r>
    </w:p>
  </w:footnote>
  <w:footnote w:type="continuationSeparator" w:id="0">
    <w:p w14:paraId="3BAD31CA" w14:textId="77777777" w:rsidR="00D310F5" w:rsidRDefault="00D310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72288F54" w:rsidR="002A49EB" w:rsidRDefault="002A49EB">
        <w:pPr>
          <w:pStyle w:val="Header"/>
          <w:jc w:val="center"/>
        </w:pPr>
        <w:r>
          <w:fldChar w:fldCharType="begin"/>
        </w:r>
        <w:r>
          <w:instrText xml:space="preserve"> PAGE   \* MERGEFORMAT </w:instrText>
        </w:r>
        <w:r>
          <w:fldChar w:fldCharType="separate"/>
        </w:r>
        <w:r w:rsidR="002A02E0">
          <w:rPr>
            <w:noProof/>
          </w:rPr>
          <w:t>7</w:t>
        </w:r>
        <w:r>
          <w:rPr>
            <w:noProof/>
          </w:rPr>
          <w:fldChar w:fldCharType="end"/>
        </w:r>
      </w:p>
    </w:sdtContent>
  </w:sdt>
  <w:p w14:paraId="3B1DCF88" w14:textId="7B2EA1C7" w:rsidR="002A49EB" w:rsidRDefault="002A49EB">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0D52"/>
    <w:rsid w:val="00012E11"/>
    <w:rsid w:val="000131E9"/>
    <w:rsid w:val="00014853"/>
    <w:rsid w:val="00014F37"/>
    <w:rsid w:val="0001566D"/>
    <w:rsid w:val="0001712E"/>
    <w:rsid w:val="00017363"/>
    <w:rsid w:val="00017C3B"/>
    <w:rsid w:val="000244E8"/>
    <w:rsid w:val="000247BA"/>
    <w:rsid w:val="000248F1"/>
    <w:rsid w:val="000252C7"/>
    <w:rsid w:val="0002546F"/>
    <w:rsid w:val="000255A6"/>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57EB6"/>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76AAD"/>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4AA9"/>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02E0"/>
    <w:rsid w:val="002A1462"/>
    <w:rsid w:val="002A1A7D"/>
    <w:rsid w:val="002A355A"/>
    <w:rsid w:val="002A35EB"/>
    <w:rsid w:val="002A498E"/>
    <w:rsid w:val="002A49EB"/>
    <w:rsid w:val="002A5A4C"/>
    <w:rsid w:val="002A68DA"/>
    <w:rsid w:val="002A7DF9"/>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5B07"/>
    <w:rsid w:val="002F64E6"/>
    <w:rsid w:val="002F716F"/>
    <w:rsid w:val="003010A7"/>
    <w:rsid w:val="0030209E"/>
    <w:rsid w:val="003044F8"/>
    <w:rsid w:val="003047CE"/>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AAA"/>
    <w:rsid w:val="00391E45"/>
    <w:rsid w:val="00391F13"/>
    <w:rsid w:val="00394AD3"/>
    <w:rsid w:val="00394B49"/>
    <w:rsid w:val="00394BB8"/>
    <w:rsid w:val="00394D60"/>
    <w:rsid w:val="00396E8E"/>
    <w:rsid w:val="003975B3"/>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2992"/>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0557"/>
    <w:rsid w:val="00472017"/>
    <w:rsid w:val="00473F6B"/>
    <w:rsid w:val="00474988"/>
    <w:rsid w:val="00474A60"/>
    <w:rsid w:val="00474D7D"/>
    <w:rsid w:val="00475AA5"/>
    <w:rsid w:val="00475C00"/>
    <w:rsid w:val="00476AA3"/>
    <w:rsid w:val="0047728B"/>
    <w:rsid w:val="004777A6"/>
    <w:rsid w:val="00477ACC"/>
    <w:rsid w:val="0048368F"/>
    <w:rsid w:val="00484B89"/>
    <w:rsid w:val="004855C2"/>
    <w:rsid w:val="00485AB3"/>
    <w:rsid w:val="00486E8A"/>
    <w:rsid w:val="00487008"/>
    <w:rsid w:val="0049069C"/>
    <w:rsid w:val="0049185D"/>
    <w:rsid w:val="004930B4"/>
    <w:rsid w:val="00493DEB"/>
    <w:rsid w:val="00494FB4"/>
    <w:rsid w:val="00495BBA"/>
    <w:rsid w:val="00495BBF"/>
    <w:rsid w:val="00495FEF"/>
    <w:rsid w:val="004A0971"/>
    <w:rsid w:val="004A0DFD"/>
    <w:rsid w:val="004A2201"/>
    <w:rsid w:val="004A4192"/>
    <w:rsid w:val="004A4AB1"/>
    <w:rsid w:val="004A6BFD"/>
    <w:rsid w:val="004A7760"/>
    <w:rsid w:val="004A7821"/>
    <w:rsid w:val="004A7840"/>
    <w:rsid w:val="004B02DF"/>
    <w:rsid w:val="004B0A92"/>
    <w:rsid w:val="004B14BB"/>
    <w:rsid w:val="004B14E4"/>
    <w:rsid w:val="004B1E6D"/>
    <w:rsid w:val="004B4327"/>
    <w:rsid w:val="004B50B6"/>
    <w:rsid w:val="004B56EC"/>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625"/>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5AD2"/>
    <w:rsid w:val="005262D4"/>
    <w:rsid w:val="005263BC"/>
    <w:rsid w:val="005326E3"/>
    <w:rsid w:val="00535B99"/>
    <w:rsid w:val="0053682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355D"/>
    <w:rsid w:val="005861F5"/>
    <w:rsid w:val="00586688"/>
    <w:rsid w:val="00587118"/>
    <w:rsid w:val="00587543"/>
    <w:rsid w:val="00590212"/>
    <w:rsid w:val="00590448"/>
    <w:rsid w:val="00590760"/>
    <w:rsid w:val="005913C8"/>
    <w:rsid w:val="00592291"/>
    <w:rsid w:val="00592E8F"/>
    <w:rsid w:val="00594742"/>
    <w:rsid w:val="00594E23"/>
    <w:rsid w:val="00594F54"/>
    <w:rsid w:val="00595182"/>
    <w:rsid w:val="005958D1"/>
    <w:rsid w:val="00597448"/>
    <w:rsid w:val="00597580"/>
    <w:rsid w:val="005A0636"/>
    <w:rsid w:val="005A0912"/>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7B51"/>
    <w:rsid w:val="00610596"/>
    <w:rsid w:val="006110C8"/>
    <w:rsid w:val="0061368F"/>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2D45"/>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545C"/>
    <w:rsid w:val="006569A3"/>
    <w:rsid w:val="00657198"/>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224"/>
    <w:rsid w:val="006B1824"/>
    <w:rsid w:val="006B2825"/>
    <w:rsid w:val="006B2927"/>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2B3"/>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7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65EC0"/>
    <w:rsid w:val="007716D2"/>
    <w:rsid w:val="00772C12"/>
    <w:rsid w:val="00772D1B"/>
    <w:rsid w:val="00773317"/>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9138F"/>
    <w:rsid w:val="0079270F"/>
    <w:rsid w:val="0079362C"/>
    <w:rsid w:val="007939EB"/>
    <w:rsid w:val="007939FE"/>
    <w:rsid w:val="00795A61"/>
    <w:rsid w:val="00795CD6"/>
    <w:rsid w:val="00797AAB"/>
    <w:rsid w:val="007A0292"/>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0A8F"/>
    <w:rsid w:val="007D2D44"/>
    <w:rsid w:val="007D3139"/>
    <w:rsid w:val="007D3B3B"/>
    <w:rsid w:val="007D3EFC"/>
    <w:rsid w:val="007D4C5C"/>
    <w:rsid w:val="007D4CC0"/>
    <w:rsid w:val="007D51D9"/>
    <w:rsid w:val="007D53D5"/>
    <w:rsid w:val="007D574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6F12"/>
    <w:rsid w:val="007E75B6"/>
    <w:rsid w:val="007E7753"/>
    <w:rsid w:val="007E799C"/>
    <w:rsid w:val="007F09E4"/>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BF9"/>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68AA"/>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669A"/>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668D"/>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79C"/>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40A1"/>
    <w:rsid w:val="00AE437E"/>
    <w:rsid w:val="00AE4AEC"/>
    <w:rsid w:val="00AE53F9"/>
    <w:rsid w:val="00AE55D1"/>
    <w:rsid w:val="00AE6E57"/>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0EF8"/>
    <w:rsid w:val="00B625CB"/>
    <w:rsid w:val="00B6368A"/>
    <w:rsid w:val="00B65944"/>
    <w:rsid w:val="00B66BD2"/>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3D0C"/>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A0E6F"/>
    <w:rsid w:val="00CA1B92"/>
    <w:rsid w:val="00CA24F9"/>
    <w:rsid w:val="00CA3652"/>
    <w:rsid w:val="00CA3E76"/>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B0E"/>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10F5"/>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592"/>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0C8"/>
    <w:rsid w:val="00D62394"/>
    <w:rsid w:val="00D62E5A"/>
    <w:rsid w:val="00D63B89"/>
    <w:rsid w:val="00D63C43"/>
    <w:rsid w:val="00D63EF1"/>
    <w:rsid w:val="00D6429D"/>
    <w:rsid w:val="00D64543"/>
    <w:rsid w:val="00D646C0"/>
    <w:rsid w:val="00D66E42"/>
    <w:rsid w:val="00D67C7F"/>
    <w:rsid w:val="00D705EF"/>
    <w:rsid w:val="00D70EE1"/>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C789D"/>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66B1"/>
    <w:rsid w:val="00DF77DF"/>
    <w:rsid w:val="00E00D20"/>
    <w:rsid w:val="00E018A5"/>
    <w:rsid w:val="00E0197A"/>
    <w:rsid w:val="00E02C71"/>
    <w:rsid w:val="00E03816"/>
    <w:rsid w:val="00E03CB8"/>
    <w:rsid w:val="00E04791"/>
    <w:rsid w:val="00E106EE"/>
    <w:rsid w:val="00E11261"/>
    <w:rsid w:val="00E12695"/>
    <w:rsid w:val="00E12BE1"/>
    <w:rsid w:val="00E12D3C"/>
    <w:rsid w:val="00E12EC3"/>
    <w:rsid w:val="00E15B17"/>
    <w:rsid w:val="00E16179"/>
    <w:rsid w:val="00E16A2C"/>
    <w:rsid w:val="00E16C9D"/>
    <w:rsid w:val="00E20DF4"/>
    <w:rsid w:val="00E21C80"/>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086"/>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927"/>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0E76"/>
    <w:rsid w:val="00F723E0"/>
    <w:rsid w:val="00F72C72"/>
    <w:rsid w:val="00F7300C"/>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5143"/>
    <w:rsid w:val="00FC53AD"/>
    <w:rsid w:val="00FC5DDE"/>
    <w:rsid w:val="00FC621F"/>
    <w:rsid w:val="00FC759E"/>
    <w:rsid w:val="00FC76D9"/>
    <w:rsid w:val="00FC7776"/>
    <w:rsid w:val="00FD2080"/>
    <w:rsid w:val="00FD2090"/>
    <w:rsid w:val="00FD2E9D"/>
    <w:rsid w:val="00FD3C6B"/>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04671241">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50615211">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02309620">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668704840">
      <w:bodyDiv w:val="1"/>
      <w:marLeft w:val="0"/>
      <w:marRight w:val="0"/>
      <w:marTop w:val="0"/>
      <w:marBottom w:val="0"/>
      <w:divBdr>
        <w:top w:val="none" w:sz="0" w:space="0" w:color="auto"/>
        <w:left w:val="none" w:sz="0" w:space="0" w:color="auto"/>
        <w:bottom w:val="none" w:sz="0" w:space="0" w:color="auto"/>
        <w:right w:val="none" w:sz="0" w:space="0" w:color="auto"/>
      </w:divBdr>
    </w:div>
    <w:div w:id="1708723087">
      <w:bodyDiv w:val="1"/>
      <w:marLeft w:val="0"/>
      <w:marRight w:val="0"/>
      <w:marTop w:val="0"/>
      <w:marBottom w:val="0"/>
      <w:divBdr>
        <w:top w:val="none" w:sz="0" w:space="0" w:color="auto"/>
        <w:left w:val="none" w:sz="0" w:space="0" w:color="auto"/>
        <w:bottom w:val="none" w:sz="0" w:space="0" w:color="auto"/>
        <w:right w:val="none" w:sz="0" w:space="0" w:color="auto"/>
      </w:divBdr>
    </w:div>
    <w:div w:id="1731463687">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39559105">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C4BAC-1827-4639-9BB4-C09CF428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30</cp:revision>
  <cp:lastPrinted>2021-04-01T03:45:00Z</cp:lastPrinted>
  <dcterms:created xsi:type="dcterms:W3CDTF">2025-11-07T08:42:00Z</dcterms:created>
  <dcterms:modified xsi:type="dcterms:W3CDTF">2025-12-17T01:59:00Z</dcterms:modified>
</cp:coreProperties>
</file>